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353" w:rsidRDefault="00696353" w:rsidP="00666C5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ГОСУДАРСТВЕННОЕ АВТОНОМНОЕ ПРОФЕССИОНАЛЬНОЕ ОБРАЗОВАТЕЛЬНОЕ УЧРЕЖДЕНИЕ </w:t>
      </w:r>
      <w:r w:rsidR="00666C5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«АКБУЛАКСКИЙ ПОЛИТЕХНИЧЕСКИЙ  ТЕХНИКУМ»</w:t>
      </w:r>
    </w:p>
    <w:p w:rsidR="00696353" w:rsidRDefault="00696353" w:rsidP="00696353">
      <w:pPr>
        <w:rPr>
          <w:rFonts w:ascii="Times New Roman" w:hAnsi="Times New Roman" w:cs="Times New Roman"/>
          <w:sz w:val="28"/>
          <w:szCs w:val="28"/>
        </w:rPr>
      </w:pPr>
    </w:p>
    <w:p w:rsidR="00696353" w:rsidRDefault="00696353" w:rsidP="00696353">
      <w:pPr>
        <w:rPr>
          <w:rFonts w:ascii="Times New Roman" w:hAnsi="Times New Roman" w:cs="Times New Roman"/>
          <w:sz w:val="28"/>
          <w:szCs w:val="28"/>
        </w:rPr>
      </w:pPr>
    </w:p>
    <w:p w:rsidR="00696353" w:rsidRPr="00BC1F5E" w:rsidRDefault="00696353" w:rsidP="00696353">
      <w:pPr>
        <w:rPr>
          <w:rFonts w:ascii="Times New Roman" w:hAnsi="Times New Roman" w:cs="Times New Roman"/>
          <w:sz w:val="28"/>
          <w:szCs w:val="28"/>
        </w:rPr>
      </w:pPr>
    </w:p>
    <w:p w:rsidR="00696353" w:rsidRPr="00BC1F5E" w:rsidRDefault="00BC1F5E" w:rsidP="003D79A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C1F5E">
        <w:rPr>
          <w:rFonts w:ascii="Times New Roman" w:hAnsi="Times New Roman" w:cs="Times New Roman"/>
          <w:sz w:val="28"/>
          <w:szCs w:val="28"/>
        </w:rPr>
        <w:t>МЕТОДИЧЕСКИЕ РЕКОМЕНДАЦИИ ДЛЯ СТУДЕНТОВ</w:t>
      </w:r>
    </w:p>
    <w:p w:rsidR="00696353" w:rsidRPr="00AB2A7D" w:rsidRDefault="00AB2A7D" w:rsidP="003D79A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B2A7D">
        <w:rPr>
          <w:rFonts w:ascii="Times New Roman" w:hAnsi="Times New Roman" w:cs="Times New Roman"/>
          <w:sz w:val="28"/>
          <w:szCs w:val="28"/>
        </w:rPr>
        <w:t>п</w:t>
      </w:r>
      <w:r w:rsidR="00696353" w:rsidRPr="00AB2A7D">
        <w:rPr>
          <w:rFonts w:ascii="Times New Roman" w:hAnsi="Times New Roman" w:cs="Times New Roman"/>
          <w:sz w:val="28"/>
          <w:szCs w:val="28"/>
        </w:rPr>
        <w:t>о</w:t>
      </w:r>
      <w:r w:rsidRPr="00AB2A7D">
        <w:rPr>
          <w:rFonts w:ascii="Times New Roman" w:hAnsi="Times New Roman" w:cs="Times New Roman"/>
          <w:sz w:val="28"/>
          <w:szCs w:val="28"/>
        </w:rPr>
        <w:t xml:space="preserve"> </w:t>
      </w:r>
      <w:r w:rsidR="00696353" w:rsidRPr="00AB2A7D">
        <w:rPr>
          <w:rFonts w:ascii="Times New Roman" w:hAnsi="Times New Roman" w:cs="Times New Roman"/>
          <w:sz w:val="28"/>
          <w:szCs w:val="28"/>
        </w:rPr>
        <w:t>выполнению  практических занятий</w:t>
      </w:r>
    </w:p>
    <w:p w:rsidR="0061040B" w:rsidRPr="00AB2A7D" w:rsidRDefault="00A35581" w:rsidP="003D79A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B2A7D">
        <w:rPr>
          <w:rFonts w:ascii="Times New Roman" w:hAnsi="Times New Roman" w:cs="Times New Roman"/>
          <w:sz w:val="28"/>
          <w:szCs w:val="28"/>
        </w:rPr>
        <w:t>д</w:t>
      </w:r>
      <w:r w:rsidR="00696353" w:rsidRPr="00AB2A7D">
        <w:rPr>
          <w:rFonts w:ascii="Times New Roman" w:hAnsi="Times New Roman" w:cs="Times New Roman"/>
          <w:sz w:val="28"/>
          <w:szCs w:val="28"/>
        </w:rPr>
        <w:t>исциплина</w:t>
      </w:r>
      <w:r w:rsidR="00666C59" w:rsidRPr="00AB2A7D">
        <w:rPr>
          <w:rFonts w:ascii="Times New Roman" w:hAnsi="Times New Roman" w:cs="Times New Roman"/>
          <w:sz w:val="28"/>
          <w:szCs w:val="28"/>
        </w:rPr>
        <w:t xml:space="preserve"> </w:t>
      </w:r>
      <w:r w:rsidR="0061040B" w:rsidRPr="00AB2A7D">
        <w:rPr>
          <w:rFonts w:ascii="Times New Roman" w:hAnsi="Times New Roman" w:cs="Times New Roman"/>
          <w:sz w:val="28"/>
          <w:szCs w:val="28"/>
        </w:rPr>
        <w:t>«</w:t>
      </w:r>
      <w:r w:rsidR="00903BEB" w:rsidRPr="00AB2A7D">
        <w:rPr>
          <w:rFonts w:ascii="Times New Roman" w:hAnsi="Times New Roman" w:cs="Times New Roman"/>
          <w:sz w:val="28"/>
          <w:szCs w:val="28"/>
        </w:rPr>
        <w:t>Охрана труда</w:t>
      </w:r>
      <w:r w:rsidR="0061040B" w:rsidRPr="00AB2A7D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903BEB" w:rsidRDefault="0061040B" w:rsidP="003D79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B2A7D">
        <w:rPr>
          <w:rFonts w:ascii="Times New Roman" w:hAnsi="Times New Roman" w:cs="Times New Roman"/>
          <w:sz w:val="28"/>
          <w:szCs w:val="28"/>
        </w:rPr>
        <w:t>по специальности</w:t>
      </w:r>
      <w:r w:rsidR="00903BEB" w:rsidRPr="00AB2A7D">
        <w:rPr>
          <w:rFonts w:ascii="Times New Roman" w:hAnsi="Times New Roman" w:cs="Times New Roman"/>
          <w:sz w:val="28"/>
          <w:szCs w:val="28"/>
        </w:rPr>
        <w:t>:</w:t>
      </w:r>
    </w:p>
    <w:p w:rsidR="00AB2A7D" w:rsidRPr="00AB2A7D" w:rsidRDefault="00AB2A7D" w:rsidP="003D79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1F5E" w:rsidRPr="00BC1F5E" w:rsidRDefault="00BC1F5E" w:rsidP="00BC1F5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C1F5E">
        <w:rPr>
          <w:rFonts w:ascii="Times New Roman" w:eastAsia="Calibri" w:hAnsi="Times New Roman" w:cs="Times New Roman"/>
          <w:b/>
          <w:sz w:val="28"/>
          <w:szCs w:val="28"/>
        </w:rPr>
        <w:t>23.01.07 Машинист крана (крановщик)</w:t>
      </w:r>
    </w:p>
    <w:p w:rsidR="00AB2A7D" w:rsidRDefault="00AB2A7D" w:rsidP="00AB2A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2A7D" w:rsidRPr="00B509E5" w:rsidRDefault="00AB2A7D" w:rsidP="00AB2A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</w:p>
    <w:p w:rsidR="00AB2A7D" w:rsidRPr="008F2F25" w:rsidRDefault="00AB2A7D" w:rsidP="00AB2A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AB2A7D" w:rsidRPr="00BC1F5E" w:rsidRDefault="00BC1F5E" w:rsidP="00BC1F5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</w:t>
      </w:r>
      <w:r w:rsidRPr="00BC1F5E">
        <w:rPr>
          <w:rFonts w:ascii="Times New Roman" w:hAnsi="Times New Roman" w:cs="Times New Roman"/>
          <w:color w:val="000000"/>
          <w:sz w:val="28"/>
          <w:szCs w:val="28"/>
        </w:rPr>
        <w:t>Квалификация выпускника –</w:t>
      </w:r>
      <w:r w:rsidRPr="00BC1F5E">
        <w:rPr>
          <w:rFonts w:ascii="Times New Roman" w:hAnsi="Times New Roman" w:cs="Times New Roman"/>
          <w:sz w:val="28"/>
          <w:szCs w:val="28"/>
          <w:u w:val="single"/>
        </w:rPr>
        <w:t xml:space="preserve"> машинист крана</w:t>
      </w:r>
    </w:p>
    <w:p w:rsidR="00AB2A7D" w:rsidRPr="00781DA3" w:rsidRDefault="00BC1F5E" w:rsidP="00AB2A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</w:t>
      </w:r>
      <w:r w:rsidR="00AB2A7D" w:rsidRPr="00781DA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Форма обучения: </w:t>
      </w:r>
      <w:r w:rsidR="00AB2A7D" w:rsidRPr="00781DA3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очная</w:t>
      </w:r>
    </w:p>
    <w:p w:rsidR="00AB2A7D" w:rsidRPr="00781DA3" w:rsidRDefault="00AB2A7D" w:rsidP="00AB2A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81DA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Нормативный срок освоения:</w:t>
      </w:r>
      <w:r w:rsidRPr="00781DA3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 xml:space="preserve">  1 год 10 месяцев</w:t>
      </w:r>
    </w:p>
    <w:p w:rsidR="00AB2A7D" w:rsidRPr="00781DA3" w:rsidRDefault="00AB2A7D" w:rsidP="00AB2A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81DA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База обучения: </w:t>
      </w:r>
      <w:r w:rsidRPr="00781DA3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основное общее образование</w:t>
      </w:r>
    </w:p>
    <w:p w:rsidR="00696353" w:rsidRDefault="00696353" w:rsidP="0069635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96353" w:rsidRDefault="00696353" w:rsidP="00696353">
      <w:pPr>
        <w:rPr>
          <w:rFonts w:ascii="Times New Roman" w:hAnsi="Times New Roman" w:cs="Times New Roman"/>
          <w:sz w:val="28"/>
          <w:szCs w:val="28"/>
        </w:rPr>
      </w:pPr>
    </w:p>
    <w:p w:rsidR="00696353" w:rsidRDefault="00696353" w:rsidP="0069635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696353" w:rsidRDefault="00696353" w:rsidP="00696353">
      <w:pPr>
        <w:rPr>
          <w:rFonts w:ascii="Times New Roman" w:hAnsi="Times New Roman" w:cs="Times New Roman"/>
          <w:sz w:val="28"/>
          <w:szCs w:val="28"/>
        </w:rPr>
      </w:pPr>
    </w:p>
    <w:p w:rsidR="00696353" w:rsidRDefault="00696353" w:rsidP="00696353">
      <w:pPr>
        <w:rPr>
          <w:rFonts w:ascii="Times New Roman" w:hAnsi="Times New Roman" w:cs="Times New Roman"/>
          <w:sz w:val="28"/>
          <w:szCs w:val="28"/>
        </w:rPr>
      </w:pPr>
    </w:p>
    <w:p w:rsidR="00696353" w:rsidRDefault="00696353" w:rsidP="00696353">
      <w:pPr>
        <w:rPr>
          <w:rFonts w:ascii="Times New Roman" w:hAnsi="Times New Roman" w:cs="Times New Roman"/>
          <w:sz w:val="28"/>
          <w:szCs w:val="28"/>
        </w:rPr>
      </w:pPr>
    </w:p>
    <w:p w:rsidR="00696353" w:rsidRDefault="00696353" w:rsidP="00696353">
      <w:pPr>
        <w:rPr>
          <w:rFonts w:ascii="Times New Roman" w:hAnsi="Times New Roman" w:cs="Times New Roman"/>
          <w:sz w:val="28"/>
          <w:szCs w:val="28"/>
        </w:rPr>
      </w:pPr>
    </w:p>
    <w:p w:rsidR="00696353" w:rsidRDefault="00696353" w:rsidP="00696353">
      <w:pPr>
        <w:rPr>
          <w:rFonts w:ascii="Times New Roman" w:hAnsi="Times New Roman" w:cs="Times New Roman"/>
          <w:sz w:val="28"/>
          <w:szCs w:val="28"/>
        </w:rPr>
      </w:pPr>
    </w:p>
    <w:p w:rsidR="004B1F5B" w:rsidRDefault="004B1F5B" w:rsidP="00B7593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B1F5B" w:rsidRDefault="004B1F5B" w:rsidP="00B7593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66C59" w:rsidRDefault="00666C59" w:rsidP="00B7593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96353" w:rsidRPr="00C04CA7" w:rsidRDefault="00454FB5" w:rsidP="00666C59">
      <w:pPr>
        <w:ind w:left="2832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26" style="position:absolute;left:0;text-align:left;margin-left:499.7pt;margin-top:33.75pt;width:17.25pt;height:21.75pt;z-index:251658240" strokecolor="white [3212]"/>
        </w:pict>
      </w:r>
      <w:r w:rsidR="00BC1F5E">
        <w:rPr>
          <w:rFonts w:ascii="Times New Roman" w:hAnsi="Times New Roman" w:cs="Times New Roman"/>
          <w:sz w:val="28"/>
          <w:szCs w:val="28"/>
        </w:rPr>
        <w:t xml:space="preserve">               Акбулак, 2025</w:t>
      </w:r>
      <w:r w:rsidR="00B7593D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BC1F5E" w:rsidRPr="00BC1F5E" w:rsidRDefault="00BC1F5E" w:rsidP="00BC1F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BC1F5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Организация-разработчик: </w:t>
      </w:r>
      <w:r w:rsidRPr="00BC1F5E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ГАПОУ «</w:t>
      </w:r>
      <w:proofErr w:type="spellStart"/>
      <w:r w:rsidRPr="00BC1F5E">
        <w:rPr>
          <w:rFonts w:ascii="Times New Roman" w:eastAsia="Times New Roman" w:hAnsi="Times New Roman" w:cs="Times New Roman"/>
          <w:sz w:val="28"/>
          <w:szCs w:val="28"/>
          <w:u w:val="single"/>
        </w:rPr>
        <w:t>Акбулакский</w:t>
      </w:r>
      <w:proofErr w:type="spellEnd"/>
      <w:r w:rsidRPr="00BC1F5E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политехнический техникум».</w:t>
      </w:r>
    </w:p>
    <w:p w:rsidR="00BC1F5E" w:rsidRPr="00BC1F5E" w:rsidRDefault="00BC1F5E" w:rsidP="00BC1F5E">
      <w:pPr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u w:val="single"/>
          <w:lang w:eastAsia="ar-SA"/>
        </w:rPr>
      </w:pPr>
      <w:r w:rsidRPr="00BC1F5E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 xml:space="preserve">Разработчик:   </w:t>
      </w:r>
      <w:r w:rsidRPr="00BC1F5E">
        <w:rPr>
          <w:rFonts w:ascii="Times New Roman" w:eastAsia="Lucida Sans Unicode" w:hAnsi="Times New Roman" w:cs="Times New Roman"/>
          <w:kern w:val="1"/>
          <w:sz w:val="28"/>
          <w:szCs w:val="28"/>
          <w:u w:val="single"/>
          <w:lang w:eastAsia="ar-SA"/>
        </w:rPr>
        <w:t>Искакова Аягоз Искаковна,  преподаватель иностранного языка  высшей категории.</w:t>
      </w:r>
    </w:p>
    <w:p w:rsidR="00BC1F5E" w:rsidRPr="00BC1F5E" w:rsidRDefault="00BC1F5E" w:rsidP="00BC1F5E">
      <w:pPr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color w:val="EE0000"/>
          <w:kern w:val="1"/>
          <w:sz w:val="28"/>
          <w:szCs w:val="28"/>
          <w:u w:val="single"/>
          <w:lang w:eastAsia="ar-SA"/>
        </w:rPr>
      </w:pPr>
    </w:p>
    <w:p w:rsidR="00BC1F5E" w:rsidRPr="00BC1F5E" w:rsidRDefault="00BC1F5E" w:rsidP="00BC1F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C1F5E">
        <w:rPr>
          <w:rFonts w:ascii="Times New Roman" w:eastAsia="Times New Roman" w:hAnsi="Times New Roman" w:cs="Times New Roman"/>
          <w:sz w:val="28"/>
          <w:szCs w:val="28"/>
        </w:rPr>
        <w:t>Рекомендована</w:t>
      </w:r>
      <w:proofErr w:type="gramEnd"/>
      <w:r w:rsidRPr="00BC1F5E">
        <w:rPr>
          <w:rFonts w:ascii="Times New Roman" w:eastAsia="Times New Roman" w:hAnsi="Times New Roman" w:cs="Times New Roman"/>
          <w:sz w:val="28"/>
          <w:szCs w:val="28"/>
        </w:rPr>
        <w:t xml:space="preserve">  Методическим советом  ГАПОУ  «</w:t>
      </w:r>
      <w:proofErr w:type="spellStart"/>
      <w:r w:rsidRPr="00BC1F5E">
        <w:rPr>
          <w:rFonts w:ascii="Times New Roman" w:eastAsia="Times New Roman" w:hAnsi="Times New Roman" w:cs="Times New Roman"/>
          <w:sz w:val="28"/>
          <w:szCs w:val="28"/>
        </w:rPr>
        <w:t>Акбулакский</w:t>
      </w:r>
      <w:proofErr w:type="spellEnd"/>
      <w:r w:rsidRPr="00BC1F5E">
        <w:rPr>
          <w:rFonts w:ascii="Times New Roman" w:eastAsia="Times New Roman" w:hAnsi="Times New Roman" w:cs="Times New Roman"/>
          <w:sz w:val="28"/>
          <w:szCs w:val="28"/>
        </w:rPr>
        <w:t xml:space="preserve"> политехнический техникум», протокол № 8 от 29.05.2025г.</w:t>
      </w:r>
    </w:p>
    <w:p w:rsidR="00BC1F5E" w:rsidRPr="00BC1F5E" w:rsidRDefault="00BC1F5E" w:rsidP="00BC1F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C1F5E">
        <w:rPr>
          <w:rFonts w:ascii="Times New Roman" w:eastAsia="Times New Roman" w:hAnsi="Times New Roman" w:cs="Times New Roman"/>
          <w:sz w:val="28"/>
          <w:szCs w:val="28"/>
        </w:rPr>
        <w:t>Рассмотрена</w:t>
      </w:r>
      <w:proofErr w:type="gramEnd"/>
      <w:r w:rsidRPr="00BC1F5E">
        <w:rPr>
          <w:rFonts w:ascii="Times New Roman" w:eastAsia="Times New Roman" w:hAnsi="Times New Roman" w:cs="Times New Roman"/>
          <w:sz w:val="28"/>
          <w:szCs w:val="28"/>
        </w:rPr>
        <w:t xml:space="preserve"> методической  комиссией протокол № 9 от 30.05.2025г.</w:t>
      </w:r>
    </w:p>
    <w:p w:rsidR="00BC1F5E" w:rsidRPr="00BC1F5E" w:rsidRDefault="00BC1F5E" w:rsidP="00BC1F5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C1F5E">
        <w:rPr>
          <w:rFonts w:ascii="Times New Roman" w:eastAsia="Times New Roman" w:hAnsi="Times New Roman" w:cs="Times New Roman"/>
          <w:sz w:val="28"/>
          <w:szCs w:val="28"/>
        </w:rPr>
        <w:t>Утверждена</w:t>
      </w:r>
      <w:proofErr w:type="gramEnd"/>
      <w:r w:rsidRPr="00BC1F5E">
        <w:rPr>
          <w:rFonts w:ascii="Times New Roman" w:eastAsia="Times New Roman" w:hAnsi="Times New Roman" w:cs="Times New Roman"/>
          <w:sz w:val="28"/>
          <w:szCs w:val="28"/>
        </w:rPr>
        <w:t xml:space="preserve">  директором ГАПОУ  «</w:t>
      </w:r>
      <w:proofErr w:type="spellStart"/>
      <w:r w:rsidRPr="00BC1F5E">
        <w:rPr>
          <w:rFonts w:ascii="Times New Roman" w:eastAsia="Times New Roman" w:hAnsi="Times New Roman" w:cs="Times New Roman"/>
          <w:sz w:val="28"/>
          <w:szCs w:val="28"/>
        </w:rPr>
        <w:t>Акбулакский</w:t>
      </w:r>
      <w:proofErr w:type="spellEnd"/>
      <w:r w:rsidRPr="00BC1F5E">
        <w:rPr>
          <w:rFonts w:ascii="Times New Roman" w:eastAsia="Times New Roman" w:hAnsi="Times New Roman" w:cs="Times New Roman"/>
          <w:sz w:val="28"/>
          <w:szCs w:val="28"/>
        </w:rPr>
        <w:t xml:space="preserve"> политехнический техникум».</w:t>
      </w:r>
    </w:p>
    <w:p w:rsidR="00BC1F5E" w:rsidRPr="00BC1F5E" w:rsidRDefault="00BC1F5E" w:rsidP="00BC1F5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C1F5E" w:rsidRPr="00BC1F5E" w:rsidRDefault="00BC1F5E" w:rsidP="00BC1F5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1F5E">
        <w:rPr>
          <w:rFonts w:ascii="Times New Roman" w:eastAsia="Times New Roman" w:hAnsi="Times New Roman" w:cs="Times New Roman"/>
          <w:sz w:val="28"/>
          <w:szCs w:val="28"/>
        </w:rPr>
        <w:t>30.05.2025 г.                                              ___________________</w:t>
      </w:r>
      <w:proofErr w:type="spellStart"/>
      <w:r w:rsidRPr="00BC1F5E">
        <w:rPr>
          <w:rFonts w:ascii="Times New Roman" w:eastAsia="Times New Roman" w:hAnsi="Times New Roman" w:cs="Times New Roman"/>
          <w:sz w:val="28"/>
          <w:szCs w:val="28"/>
        </w:rPr>
        <w:t>Е.В.Симакова</w:t>
      </w:r>
      <w:proofErr w:type="spellEnd"/>
    </w:p>
    <w:p w:rsidR="00BC1F5E" w:rsidRPr="00BC1F5E" w:rsidRDefault="00BC1F5E" w:rsidP="00BC1F5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1F5E">
        <w:rPr>
          <w:rFonts w:ascii="Times New Roman" w:eastAsia="Times New Roman" w:hAnsi="Times New Roman" w:cs="Times New Roman"/>
          <w:sz w:val="28"/>
          <w:szCs w:val="28"/>
        </w:rPr>
        <w:tab/>
      </w:r>
      <w:r w:rsidRPr="00BC1F5E">
        <w:rPr>
          <w:rFonts w:ascii="Times New Roman" w:eastAsia="Times New Roman" w:hAnsi="Times New Roman" w:cs="Times New Roman"/>
          <w:sz w:val="28"/>
          <w:szCs w:val="28"/>
        </w:rPr>
        <w:tab/>
      </w:r>
      <w:r w:rsidRPr="00BC1F5E">
        <w:rPr>
          <w:rFonts w:ascii="Times New Roman" w:eastAsia="Times New Roman" w:hAnsi="Times New Roman" w:cs="Times New Roman"/>
          <w:sz w:val="28"/>
          <w:szCs w:val="28"/>
        </w:rPr>
        <w:tab/>
      </w:r>
      <w:r w:rsidRPr="00BC1F5E">
        <w:rPr>
          <w:rFonts w:ascii="Times New Roman" w:eastAsia="Times New Roman" w:hAnsi="Times New Roman" w:cs="Times New Roman"/>
          <w:sz w:val="28"/>
          <w:szCs w:val="28"/>
        </w:rPr>
        <w:tab/>
      </w:r>
      <w:r w:rsidRPr="00BC1F5E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 (подпись, Ф.И.О.)</w:t>
      </w:r>
    </w:p>
    <w:p w:rsidR="00F41811" w:rsidRPr="00F41811" w:rsidRDefault="00F41811" w:rsidP="00F41811">
      <w:pPr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41811" w:rsidRDefault="00F41811" w:rsidP="00696353">
      <w:pPr>
        <w:rPr>
          <w:rFonts w:ascii="Times New Roman" w:hAnsi="Times New Roman" w:cs="Times New Roman"/>
          <w:sz w:val="28"/>
          <w:szCs w:val="28"/>
        </w:rPr>
      </w:pPr>
    </w:p>
    <w:p w:rsidR="00F41811" w:rsidRDefault="00F41811" w:rsidP="00696353">
      <w:pPr>
        <w:rPr>
          <w:rFonts w:ascii="Times New Roman" w:hAnsi="Times New Roman" w:cs="Times New Roman"/>
          <w:sz w:val="28"/>
          <w:szCs w:val="28"/>
        </w:rPr>
      </w:pPr>
    </w:p>
    <w:p w:rsidR="00F41811" w:rsidRDefault="00F41811" w:rsidP="00696353">
      <w:pPr>
        <w:rPr>
          <w:rFonts w:ascii="Times New Roman" w:hAnsi="Times New Roman" w:cs="Times New Roman"/>
          <w:sz w:val="28"/>
          <w:szCs w:val="28"/>
        </w:rPr>
      </w:pPr>
    </w:p>
    <w:p w:rsidR="00F41811" w:rsidRDefault="00F41811" w:rsidP="00696353">
      <w:pPr>
        <w:rPr>
          <w:rFonts w:ascii="Times New Roman" w:hAnsi="Times New Roman" w:cs="Times New Roman"/>
          <w:sz w:val="28"/>
          <w:szCs w:val="28"/>
        </w:rPr>
      </w:pPr>
    </w:p>
    <w:p w:rsidR="00F41811" w:rsidRDefault="00F41811" w:rsidP="00696353">
      <w:pPr>
        <w:rPr>
          <w:rFonts w:ascii="Times New Roman" w:hAnsi="Times New Roman" w:cs="Times New Roman"/>
          <w:sz w:val="28"/>
          <w:szCs w:val="28"/>
        </w:rPr>
      </w:pPr>
    </w:p>
    <w:p w:rsidR="00F41811" w:rsidRPr="00BC1F5E" w:rsidRDefault="00F41811" w:rsidP="00696353">
      <w:pPr>
        <w:rPr>
          <w:rFonts w:ascii="Times New Roman" w:hAnsi="Times New Roman" w:cs="Times New Roman"/>
          <w:sz w:val="24"/>
          <w:szCs w:val="24"/>
        </w:rPr>
      </w:pPr>
    </w:p>
    <w:p w:rsidR="00696353" w:rsidRPr="00BC1F5E" w:rsidRDefault="00696353" w:rsidP="00696353">
      <w:pPr>
        <w:rPr>
          <w:rFonts w:ascii="Times New Roman" w:hAnsi="Times New Roman" w:cs="Times New Roman"/>
          <w:sz w:val="24"/>
          <w:szCs w:val="24"/>
        </w:rPr>
      </w:pPr>
      <w:r w:rsidRPr="00BC1F5E">
        <w:rPr>
          <w:rFonts w:ascii="Times New Roman" w:hAnsi="Times New Roman" w:cs="Times New Roman"/>
          <w:sz w:val="24"/>
          <w:szCs w:val="24"/>
        </w:rPr>
        <w:tab/>
      </w:r>
      <w:r w:rsidRPr="00BC1F5E">
        <w:rPr>
          <w:rFonts w:ascii="Times New Roman" w:hAnsi="Times New Roman" w:cs="Times New Roman"/>
          <w:sz w:val="24"/>
          <w:szCs w:val="24"/>
        </w:rPr>
        <w:tab/>
      </w:r>
      <w:r w:rsidRPr="00BC1F5E">
        <w:rPr>
          <w:rFonts w:ascii="Times New Roman" w:hAnsi="Times New Roman" w:cs="Times New Roman"/>
          <w:sz w:val="24"/>
          <w:szCs w:val="24"/>
        </w:rPr>
        <w:tab/>
      </w:r>
      <w:r w:rsidRPr="00BC1F5E">
        <w:rPr>
          <w:rFonts w:ascii="Times New Roman" w:hAnsi="Times New Roman" w:cs="Times New Roman"/>
          <w:sz w:val="24"/>
          <w:szCs w:val="24"/>
        </w:rPr>
        <w:tab/>
      </w:r>
      <w:r w:rsidRPr="00BC1F5E">
        <w:rPr>
          <w:rFonts w:ascii="Times New Roman" w:hAnsi="Times New Roman" w:cs="Times New Roman"/>
          <w:sz w:val="24"/>
          <w:szCs w:val="24"/>
        </w:rPr>
        <w:tab/>
      </w:r>
    </w:p>
    <w:p w:rsidR="00696353" w:rsidRPr="00BC1F5E" w:rsidRDefault="00696353" w:rsidP="00696353">
      <w:pPr>
        <w:rPr>
          <w:sz w:val="24"/>
          <w:szCs w:val="24"/>
        </w:rPr>
      </w:pPr>
    </w:p>
    <w:p w:rsidR="00696353" w:rsidRPr="00BC1F5E" w:rsidRDefault="00696353" w:rsidP="00696353">
      <w:pPr>
        <w:rPr>
          <w:sz w:val="24"/>
          <w:szCs w:val="24"/>
        </w:rPr>
      </w:pPr>
    </w:p>
    <w:p w:rsidR="00696353" w:rsidRPr="00BC1F5E" w:rsidRDefault="00696353" w:rsidP="00696353">
      <w:pPr>
        <w:rPr>
          <w:sz w:val="24"/>
          <w:szCs w:val="24"/>
        </w:rPr>
      </w:pPr>
    </w:p>
    <w:p w:rsidR="00C95876" w:rsidRPr="00BC1F5E" w:rsidRDefault="00C95876" w:rsidP="00696353">
      <w:pPr>
        <w:rPr>
          <w:sz w:val="24"/>
          <w:szCs w:val="24"/>
        </w:rPr>
      </w:pPr>
    </w:p>
    <w:p w:rsidR="00C95876" w:rsidRPr="00BC1F5E" w:rsidRDefault="00C95876" w:rsidP="00696353">
      <w:pPr>
        <w:rPr>
          <w:sz w:val="24"/>
          <w:szCs w:val="24"/>
        </w:rPr>
      </w:pPr>
    </w:p>
    <w:p w:rsidR="00C95876" w:rsidRPr="00BC1F5E" w:rsidRDefault="00C95876" w:rsidP="00696353">
      <w:pPr>
        <w:rPr>
          <w:sz w:val="24"/>
          <w:szCs w:val="24"/>
        </w:rPr>
      </w:pPr>
    </w:p>
    <w:p w:rsidR="00C95876" w:rsidRPr="00BC1F5E" w:rsidRDefault="00C95876" w:rsidP="00696353">
      <w:pPr>
        <w:rPr>
          <w:sz w:val="24"/>
          <w:szCs w:val="24"/>
        </w:rPr>
      </w:pPr>
    </w:p>
    <w:p w:rsidR="00C132B2" w:rsidRPr="00BC1F5E" w:rsidRDefault="00C132B2" w:rsidP="002C274A">
      <w:pPr>
        <w:spacing w:line="360" w:lineRule="auto"/>
        <w:ind w:left="360"/>
        <w:jc w:val="center"/>
        <w:rPr>
          <w:sz w:val="24"/>
          <w:szCs w:val="24"/>
        </w:rPr>
      </w:pPr>
    </w:p>
    <w:p w:rsidR="006D1E91" w:rsidRPr="00BC1F5E" w:rsidRDefault="006D1E91" w:rsidP="006963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96353" w:rsidRPr="00BC1F5E" w:rsidRDefault="00696353" w:rsidP="00F418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C1F5E">
        <w:rPr>
          <w:rFonts w:ascii="Times New Roman" w:eastAsia="Times New Roman" w:hAnsi="Times New Roman" w:cs="Times New Roman"/>
          <w:b/>
          <w:sz w:val="28"/>
          <w:szCs w:val="28"/>
        </w:rPr>
        <w:t>Содержание</w:t>
      </w:r>
    </w:p>
    <w:p w:rsidR="00696353" w:rsidRPr="00BC1F5E" w:rsidRDefault="00696353" w:rsidP="006963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96353" w:rsidRPr="00BC1F5E" w:rsidRDefault="00696353" w:rsidP="00C132B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C1F5E">
        <w:rPr>
          <w:rFonts w:ascii="Times New Roman" w:eastAsia="Times New Roman" w:hAnsi="Times New Roman" w:cs="Times New Roman"/>
          <w:sz w:val="28"/>
          <w:szCs w:val="28"/>
        </w:rPr>
        <w:t>Пояснительная записка</w:t>
      </w:r>
      <w:r w:rsidR="00F41811" w:rsidRPr="00BC1F5E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………………………………………………………………….4</w:t>
      </w:r>
    </w:p>
    <w:p w:rsidR="00696353" w:rsidRPr="00BC1F5E" w:rsidRDefault="0071716E" w:rsidP="00C132B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C1F5E">
        <w:rPr>
          <w:rFonts w:ascii="Times New Roman" w:eastAsia="Times New Roman" w:hAnsi="Times New Roman" w:cs="Times New Roman"/>
          <w:sz w:val="28"/>
          <w:szCs w:val="28"/>
        </w:rPr>
        <w:t xml:space="preserve">Структура и содержание </w:t>
      </w:r>
      <w:r w:rsidR="00696353" w:rsidRPr="00BC1F5E">
        <w:rPr>
          <w:rFonts w:ascii="Times New Roman" w:eastAsia="Times New Roman" w:hAnsi="Times New Roman" w:cs="Times New Roman"/>
          <w:sz w:val="28"/>
          <w:szCs w:val="28"/>
        </w:rPr>
        <w:t>учебной дисциплины.</w:t>
      </w:r>
      <w:r w:rsidR="000B10C7" w:rsidRPr="00BC1F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96353" w:rsidRPr="00BC1F5E">
        <w:rPr>
          <w:rFonts w:ascii="Times New Roman" w:eastAsia="Times New Roman" w:hAnsi="Times New Roman" w:cs="Times New Roman"/>
          <w:sz w:val="28"/>
          <w:szCs w:val="28"/>
        </w:rPr>
        <w:t>Объём учебной дисциплины и виды учебной работы</w:t>
      </w:r>
      <w:r w:rsidR="000B10C7" w:rsidRPr="00BC1F5E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…………………………………………………………………………..7</w:t>
      </w:r>
    </w:p>
    <w:p w:rsidR="00696353" w:rsidRPr="00BC1F5E" w:rsidRDefault="00696353" w:rsidP="00C132B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C1F5E">
        <w:rPr>
          <w:rFonts w:ascii="Times New Roman" w:eastAsia="Times New Roman" w:hAnsi="Times New Roman" w:cs="Times New Roman"/>
          <w:sz w:val="28"/>
          <w:szCs w:val="28"/>
        </w:rPr>
        <w:t>Перечень  тем  практических работ,  к которым соста</w:t>
      </w:r>
      <w:r w:rsidR="0071716E" w:rsidRPr="00BC1F5E">
        <w:rPr>
          <w:rFonts w:ascii="Times New Roman" w:eastAsia="Times New Roman" w:hAnsi="Times New Roman" w:cs="Times New Roman"/>
          <w:sz w:val="28"/>
          <w:szCs w:val="28"/>
        </w:rPr>
        <w:t>влены методические рекомендации</w:t>
      </w:r>
      <w:r w:rsidR="000B10C7" w:rsidRPr="00BC1F5E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…………………………………………………………………………….8</w:t>
      </w:r>
    </w:p>
    <w:p w:rsidR="00CA5932" w:rsidRPr="00BC1F5E" w:rsidRDefault="00696353" w:rsidP="00CA593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C1F5E">
        <w:rPr>
          <w:rFonts w:ascii="Times New Roman" w:eastAsia="Times New Roman" w:hAnsi="Times New Roman" w:cs="Times New Roman"/>
          <w:sz w:val="28"/>
          <w:szCs w:val="28"/>
        </w:rPr>
        <w:t>Методические рекомендации по выполнению практической работы</w:t>
      </w:r>
      <w:proofErr w:type="gramStart"/>
      <w:r w:rsidR="00CA5932" w:rsidRPr="00BC1F5E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245D2C" w:rsidRPr="00BC1F5E">
        <w:rPr>
          <w:rFonts w:ascii="Times New Roman" w:hAnsi="Times New Roman" w:cs="Times New Roman"/>
          <w:sz w:val="28"/>
          <w:szCs w:val="28"/>
        </w:rPr>
        <w:t>, 2, 3, 4</w:t>
      </w:r>
      <w:r w:rsidR="000B10C7" w:rsidRPr="00BC1F5E">
        <w:rPr>
          <w:rFonts w:ascii="Times New Roman" w:hAnsi="Times New Roman" w:cs="Times New Roman"/>
          <w:sz w:val="28"/>
          <w:szCs w:val="28"/>
        </w:rPr>
        <w:t>………8</w:t>
      </w:r>
    </w:p>
    <w:p w:rsidR="00CA5932" w:rsidRPr="00BC1F5E" w:rsidRDefault="00CA5932" w:rsidP="00CA593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C1F5E">
        <w:rPr>
          <w:rFonts w:ascii="Times New Roman" w:eastAsia="Times New Roman" w:hAnsi="Times New Roman" w:cs="Times New Roman"/>
          <w:sz w:val="28"/>
          <w:szCs w:val="28"/>
        </w:rPr>
        <w:t>Методические рекомен</w:t>
      </w:r>
      <w:r w:rsidR="009A71DD" w:rsidRPr="00BC1F5E">
        <w:rPr>
          <w:rFonts w:ascii="Times New Roman" w:eastAsia="Times New Roman" w:hAnsi="Times New Roman" w:cs="Times New Roman"/>
          <w:sz w:val="28"/>
          <w:szCs w:val="28"/>
        </w:rPr>
        <w:t>дации по выполнению практических работ</w:t>
      </w:r>
      <w:r w:rsidR="00245D2C" w:rsidRPr="00BC1F5E">
        <w:rPr>
          <w:rFonts w:ascii="Times New Roman" w:eastAsia="Times New Roman" w:hAnsi="Times New Roman" w:cs="Times New Roman"/>
          <w:sz w:val="28"/>
          <w:szCs w:val="28"/>
        </w:rPr>
        <w:t xml:space="preserve">  5, 6</w:t>
      </w:r>
      <w:r w:rsidR="000B10C7" w:rsidRPr="00BC1F5E">
        <w:rPr>
          <w:rFonts w:ascii="Times New Roman" w:eastAsia="Times New Roman" w:hAnsi="Times New Roman" w:cs="Times New Roman"/>
          <w:sz w:val="28"/>
          <w:szCs w:val="28"/>
        </w:rPr>
        <w:t>……………8</w:t>
      </w:r>
    </w:p>
    <w:p w:rsidR="00CA5932" w:rsidRPr="00BC1F5E" w:rsidRDefault="00CA5932" w:rsidP="00CA593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C1F5E">
        <w:rPr>
          <w:rFonts w:ascii="Times New Roman" w:eastAsia="Times New Roman" w:hAnsi="Times New Roman" w:cs="Times New Roman"/>
          <w:sz w:val="28"/>
          <w:szCs w:val="28"/>
        </w:rPr>
        <w:t>Методические рекомен</w:t>
      </w:r>
      <w:r w:rsidR="009A71DD" w:rsidRPr="00BC1F5E">
        <w:rPr>
          <w:rFonts w:ascii="Times New Roman" w:eastAsia="Times New Roman" w:hAnsi="Times New Roman" w:cs="Times New Roman"/>
          <w:sz w:val="28"/>
          <w:szCs w:val="28"/>
        </w:rPr>
        <w:t>дации по выполнению практических работ</w:t>
      </w:r>
      <w:r w:rsidR="00245D2C" w:rsidRPr="00BC1F5E">
        <w:rPr>
          <w:rFonts w:ascii="Times New Roman" w:eastAsia="Times New Roman" w:hAnsi="Times New Roman" w:cs="Times New Roman"/>
          <w:sz w:val="28"/>
          <w:szCs w:val="28"/>
        </w:rPr>
        <w:t xml:space="preserve"> 7, 8</w:t>
      </w:r>
      <w:r w:rsidR="000B10C7" w:rsidRPr="00BC1F5E">
        <w:rPr>
          <w:rFonts w:ascii="Times New Roman" w:eastAsia="Times New Roman" w:hAnsi="Times New Roman" w:cs="Times New Roman"/>
          <w:sz w:val="28"/>
          <w:szCs w:val="28"/>
        </w:rPr>
        <w:t>…………….8</w:t>
      </w:r>
    </w:p>
    <w:p w:rsidR="00BA602C" w:rsidRPr="00BC1F5E" w:rsidRDefault="00CA5932" w:rsidP="00CA593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C1F5E">
        <w:rPr>
          <w:rFonts w:ascii="Times New Roman" w:eastAsia="Times New Roman" w:hAnsi="Times New Roman" w:cs="Times New Roman"/>
          <w:sz w:val="28"/>
          <w:szCs w:val="28"/>
        </w:rPr>
        <w:t>Методические рекомен</w:t>
      </w:r>
      <w:r w:rsidR="009A71DD" w:rsidRPr="00BC1F5E">
        <w:rPr>
          <w:rFonts w:ascii="Times New Roman" w:eastAsia="Times New Roman" w:hAnsi="Times New Roman" w:cs="Times New Roman"/>
          <w:sz w:val="28"/>
          <w:szCs w:val="28"/>
        </w:rPr>
        <w:t>дации по выполнению практических работ</w:t>
      </w:r>
      <w:r w:rsidR="00164667" w:rsidRPr="00BC1F5E">
        <w:rPr>
          <w:rFonts w:ascii="Times New Roman" w:eastAsia="Times New Roman" w:hAnsi="Times New Roman" w:cs="Times New Roman"/>
          <w:sz w:val="28"/>
          <w:szCs w:val="28"/>
        </w:rPr>
        <w:t xml:space="preserve">  9, 10</w:t>
      </w:r>
      <w:r w:rsidR="000B10C7" w:rsidRPr="00BC1F5E">
        <w:rPr>
          <w:rFonts w:ascii="Times New Roman" w:eastAsia="Times New Roman" w:hAnsi="Times New Roman" w:cs="Times New Roman"/>
          <w:sz w:val="28"/>
          <w:szCs w:val="28"/>
        </w:rPr>
        <w:t>…………..9</w:t>
      </w:r>
    </w:p>
    <w:p w:rsidR="00CA5932" w:rsidRPr="00BC1F5E" w:rsidRDefault="00CA5932" w:rsidP="00CA593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C1F5E">
        <w:rPr>
          <w:rFonts w:ascii="Times New Roman" w:eastAsia="Times New Roman" w:hAnsi="Times New Roman" w:cs="Times New Roman"/>
          <w:sz w:val="28"/>
          <w:szCs w:val="28"/>
        </w:rPr>
        <w:t>Методические рекомен</w:t>
      </w:r>
      <w:r w:rsidR="009A71DD" w:rsidRPr="00BC1F5E">
        <w:rPr>
          <w:rFonts w:ascii="Times New Roman" w:eastAsia="Times New Roman" w:hAnsi="Times New Roman" w:cs="Times New Roman"/>
          <w:sz w:val="28"/>
          <w:szCs w:val="28"/>
        </w:rPr>
        <w:t xml:space="preserve">дации по выполнению </w:t>
      </w:r>
      <w:proofErr w:type="gramStart"/>
      <w:r w:rsidR="009A71DD" w:rsidRPr="00BC1F5E">
        <w:rPr>
          <w:rFonts w:ascii="Times New Roman" w:eastAsia="Times New Roman" w:hAnsi="Times New Roman" w:cs="Times New Roman"/>
          <w:sz w:val="28"/>
          <w:szCs w:val="28"/>
        </w:rPr>
        <w:t>практических</w:t>
      </w:r>
      <w:proofErr w:type="gramEnd"/>
      <w:r w:rsidR="009A71DD" w:rsidRPr="00BC1F5E">
        <w:rPr>
          <w:rFonts w:ascii="Times New Roman" w:eastAsia="Times New Roman" w:hAnsi="Times New Roman" w:cs="Times New Roman"/>
          <w:sz w:val="28"/>
          <w:szCs w:val="28"/>
        </w:rPr>
        <w:t xml:space="preserve"> работ</w:t>
      </w:r>
      <w:r w:rsidR="00164667" w:rsidRPr="00BC1F5E">
        <w:rPr>
          <w:rFonts w:ascii="Times New Roman" w:eastAsia="Times New Roman" w:hAnsi="Times New Roman" w:cs="Times New Roman"/>
          <w:sz w:val="28"/>
          <w:szCs w:val="28"/>
        </w:rPr>
        <w:t>11, 12</w:t>
      </w:r>
      <w:r w:rsidR="000B10C7" w:rsidRPr="00BC1F5E">
        <w:rPr>
          <w:rFonts w:ascii="Times New Roman" w:eastAsia="Times New Roman" w:hAnsi="Times New Roman" w:cs="Times New Roman"/>
          <w:sz w:val="28"/>
          <w:szCs w:val="28"/>
        </w:rPr>
        <w:t>…………..9</w:t>
      </w:r>
    </w:p>
    <w:p w:rsidR="00164667" w:rsidRPr="00BC1F5E" w:rsidRDefault="00164667" w:rsidP="00CA593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C1F5E">
        <w:rPr>
          <w:rFonts w:ascii="Times New Roman" w:eastAsia="Times New Roman" w:hAnsi="Times New Roman" w:cs="Times New Roman"/>
          <w:sz w:val="28"/>
          <w:szCs w:val="28"/>
        </w:rPr>
        <w:t>Методические рекомендации по выполнению практических работ 13, 14, 15, 16</w:t>
      </w:r>
      <w:r w:rsidR="000B10C7" w:rsidRPr="00BC1F5E">
        <w:rPr>
          <w:rFonts w:ascii="Times New Roman" w:eastAsia="Times New Roman" w:hAnsi="Times New Roman" w:cs="Times New Roman"/>
          <w:sz w:val="28"/>
          <w:szCs w:val="28"/>
        </w:rPr>
        <w:t>….9</w:t>
      </w:r>
    </w:p>
    <w:p w:rsidR="00164667" w:rsidRPr="00BC1F5E" w:rsidRDefault="00164667" w:rsidP="00CA593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C1F5E">
        <w:rPr>
          <w:rFonts w:ascii="Times New Roman" w:eastAsia="Times New Roman" w:hAnsi="Times New Roman" w:cs="Times New Roman"/>
          <w:sz w:val="28"/>
          <w:szCs w:val="28"/>
        </w:rPr>
        <w:t>Методические рекомендации по выполнению практических работ 17, 18, 19</w:t>
      </w:r>
      <w:r w:rsidR="000B10C7" w:rsidRPr="00BC1F5E">
        <w:rPr>
          <w:rFonts w:ascii="Times New Roman" w:eastAsia="Times New Roman" w:hAnsi="Times New Roman" w:cs="Times New Roman"/>
          <w:sz w:val="28"/>
          <w:szCs w:val="28"/>
        </w:rPr>
        <w:t>……..10</w:t>
      </w:r>
    </w:p>
    <w:p w:rsidR="00CA5932" w:rsidRPr="00BC1F5E" w:rsidRDefault="00CA5932" w:rsidP="00CA593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C1F5E">
        <w:rPr>
          <w:rFonts w:ascii="Times New Roman" w:eastAsia="Times New Roman" w:hAnsi="Times New Roman" w:cs="Times New Roman"/>
          <w:sz w:val="28"/>
          <w:szCs w:val="28"/>
        </w:rPr>
        <w:t>Методические рекомен</w:t>
      </w:r>
      <w:r w:rsidR="009A71DD" w:rsidRPr="00BC1F5E">
        <w:rPr>
          <w:rFonts w:ascii="Times New Roman" w:eastAsia="Times New Roman" w:hAnsi="Times New Roman" w:cs="Times New Roman"/>
          <w:sz w:val="28"/>
          <w:szCs w:val="28"/>
        </w:rPr>
        <w:t xml:space="preserve">дации по выполнению </w:t>
      </w:r>
      <w:proofErr w:type="gramStart"/>
      <w:r w:rsidR="009A71DD" w:rsidRPr="00BC1F5E">
        <w:rPr>
          <w:rFonts w:ascii="Times New Roman" w:eastAsia="Times New Roman" w:hAnsi="Times New Roman" w:cs="Times New Roman"/>
          <w:sz w:val="28"/>
          <w:szCs w:val="28"/>
        </w:rPr>
        <w:t>практических</w:t>
      </w:r>
      <w:proofErr w:type="gramEnd"/>
      <w:r w:rsidR="009A71DD" w:rsidRPr="00BC1F5E">
        <w:rPr>
          <w:rFonts w:ascii="Times New Roman" w:eastAsia="Times New Roman" w:hAnsi="Times New Roman" w:cs="Times New Roman"/>
          <w:sz w:val="28"/>
          <w:szCs w:val="28"/>
        </w:rPr>
        <w:t xml:space="preserve"> работ</w:t>
      </w:r>
      <w:r w:rsidR="00245D2C" w:rsidRPr="00BC1F5E">
        <w:rPr>
          <w:rFonts w:ascii="Times New Roman" w:eastAsia="Times New Roman" w:hAnsi="Times New Roman" w:cs="Times New Roman"/>
          <w:sz w:val="28"/>
          <w:szCs w:val="28"/>
        </w:rPr>
        <w:t>20, 21</w:t>
      </w:r>
      <w:r w:rsidR="00737686" w:rsidRPr="00BC1F5E">
        <w:rPr>
          <w:rFonts w:ascii="Times New Roman" w:eastAsia="Times New Roman" w:hAnsi="Times New Roman" w:cs="Times New Roman"/>
          <w:sz w:val="28"/>
          <w:szCs w:val="28"/>
        </w:rPr>
        <w:t>, 22</w:t>
      </w:r>
      <w:r w:rsidR="000B10C7" w:rsidRPr="00BC1F5E">
        <w:rPr>
          <w:rFonts w:ascii="Times New Roman" w:eastAsia="Times New Roman" w:hAnsi="Times New Roman" w:cs="Times New Roman"/>
          <w:sz w:val="28"/>
          <w:szCs w:val="28"/>
        </w:rPr>
        <w:t>………10</w:t>
      </w:r>
    </w:p>
    <w:p w:rsidR="000B10C7" w:rsidRPr="00BC1F5E" w:rsidRDefault="000B10C7" w:rsidP="00CA593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C1F5E">
        <w:rPr>
          <w:rFonts w:ascii="Times New Roman" w:eastAsia="Times New Roman" w:hAnsi="Times New Roman" w:cs="Times New Roman"/>
          <w:sz w:val="28"/>
          <w:szCs w:val="28"/>
        </w:rPr>
        <w:t>Условия реализации учебной программы……………………………………………...11</w:t>
      </w:r>
    </w:p>
    <w:p w:rsidR="00696353" w:rsidRPr="00BC1F5E" w:rsidRDefault="00696353" w:rsidP="00C132B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C1F5E">
        <w:rPr>
          <w:rFonts w:ascii="Times New Roman" w:eastAsia="Times New Roman" w:hAnsi="Times New Roman" w:cs="Times New Roman"/>
          <w:sz w:val="28"/>
          <w:szCs w:val="28"/>
        </w:rPr>
        <w:t>Список литературы</w:t>
      </w:r>
      <w:r w:rsidR="000B10C7" w:rsidRPr="00BC1F5E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………………………………………………………………………11</w:t>
      </w:r>
    </w:p>
    <w:p w:rsidR="00696353" w:rsidRPr="00BC1F5E" w:rsidRDefault="00696353" w:rsidP="0069635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96353" w:rsidRPr="00BC1F5E" w:rsidRDefault="00696353" w:rsidP="0069635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96353" w:rsidRPr="00BC1F5E" w:rsidRDefault="00696353" w:rsidP="0069635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96353" w:rsidRPr="00BC1F5E" w:rsidRDefault="00696353" w:rsidP="0069635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96353" w:rsidRPr="00BC1F5E" w:rsidRDefault="00696353" w:rsidP="0069635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96353" w:rsidRPr="00BC1F5E" w:rsidRDefault="00696353" w:rsidP="0069635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96353" w:rsidRPr="00BC1F5E" w:rsidRDefault="00696353" w:rsidP="0069635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96353" w:rsidRPr="00BC1F5E" w:rsidRDefault="00696353" w:rsidP="0069635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D1E91" w:rsidRDefault="006D1E91" w:rsidP="000B10C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BC1F5E" w:rsidRPr="00BC1F5E" w:rsidRDefault="00BC1F5E" w:rsidP="000B10C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6D1E91" w:rsidRPr="00BC1F5E" w:rsidRDefault="006D1E91" w:rsidP="00696353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D0444D" w:rsidRPr="004672B5" w:rsidRDefault="00696353" w:rsidP="00F41811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672B5">
        <w:rPr>
          <w:rFonts w:ascii="Times New Roman" w:hAnsi="Times New Roman" w:cs="Times New Roman"/>
          <w:b/>
          <w:caps/>
          <w:sz w:val="24"/>
          <w:szCs w:val="24"/>
        </w:rPr>
        <w:lastRenderedPageBreak/>
        <w:t>пояснительная записка</w:t>
      </w:r>
    </w:p>
    <w:p w:rsidR="00F41811" w:rsidRPr="004672B5" w:rsidRDefault="00F41811" w:rsidP="00BC1F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72B5">
        <w:rPr>
          <w:rFonts w:ascii="Times New Roman" w:hAnsi="Times New Roman" w:cs="Times New Roman"/>
          <w:sz w:val="24"/>
          <w:szCs w:val="24"/>
        </w:rPr>
        <w:t xml:space="preserve">Методические рекомендации по выполнению практических занятий по дисциплине «Охрана труда» разработаны на основе </w:t>
      </w:r>
      <w:r w:rsidRPr="004672B5">
        <w:rPr>
          <w:rFonts w:ascii="Times New Roman" w:eastAsia="Times New Roman" w:hAnsi="Times New Roman" w:cs="Times New Roman"/>
          <w:sz w:val="24"/>
          <w:szCs w:val="24"/>
        </w:rPr>
        <w:t>ФЗ от 29 декабря 2012г. «Об образовании в Российской Федерации» № 273, Федерального государственного образовательного стандарта (далее – ФГОС) для специальности</w:t>
      </w:r>
      <w:r w:rsidR="00BC1F5E" w:rsidRPr="004672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672B5">
        <w:rPr>
          <w:rFonts w:ascii="Times New Roman" w:hAnsi="Times New Roman" w:cs="Times New Roman"/>
          <w:sz w:val="24"/>
          <w:szCs w:val="24"/>
        </w:rPr>
        <w:t>23.01.07 Машинист крана (крановщик)</w:t>
      </w:r>
      <w:r w:rsidRPr="004672B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96353" w:rsidRPr="004672B5" w:rsidRDefault="00696353" w:rsidP="00BC1F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72B5">
        <w:rPr>
          <w:rFonts w:ascii="Times New Roman" w:hAnsi="Times New Roman"/>
          <w:sz w:val="24"/>
          <w:szCs w:val="24"/>
        </w:rPr>
        <w:t xml:space="preserve">Рекомендации по выполнению практических работ по </w:t>
      </w:r>
      <w:r w:rsidR="0061040B" w:rsidRPr="004672B5">
        <w:rPr>
          <w:rFonts w:ascii="Times New Roman" w:hAnsi="Times New Roman"/>
          <w:sz w:val="24"/>
          <w:szCs w:val="24"/>
        </w:rPr>
        <w:t>специальности</w:t>
      </w:r>
      <w:r w:rsidR="00BC1F5E" w:rsidRPr="004672B5">
        <w:rPr>
          <w:rFonts w:ascii="Times New Roman" w:hAnsi="Times New Roman"/>
          <w:sz w:val="24"/>
          <w:szCs w:val="24"/>
        </w:rPr>
        <w:t xml:space="preserve"> </w:t>
      </w:r>
      <w:r w:rsidR="00BC1F5E" w:rsidRPr="004672B5">
        <w:rPr>
          <w:rFonts w:ascii="Times New Roman" w:hAnsi="Times New Roman" w:cs="Times New Roman"/>
          <w:sz w:val="24"/>
          <w:szCs w:val="24"/>
        </w:rPr>
        <w:t>23.01.07 Машинист крана (крановщик)</w:t>
      </w:r>
      <w:r w:rsidR="00BC1F5E" w:rsidRPr="004672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672B5">
        <w:rPr>
          <w:rFonts w:ascii="Times New Roman" w:hAnsi="Times New Roman"/>
          <w:sz w:val="24"/>
          <w:szCs w:val="24"/>
        </w:rPr>
        <w:t>разработаны в соответствии с содержанием рабочей программы  учебной дисциплины «</w:t>
      </w:r>
      <w:r w:rsidR="00903BEB" w:rsidRPr="004672B5">
        <w:rPr>
          <w:rFonts w:ascii="Times New Roman" w:hAnsi="Times New Roman"/>
          <w:sz w:val="24"/>
          <w:szCs w:val="24"/>
        </w:rPr>
        <w:t>Охрана труда</w:t>
      </w:r>
      <w:r w:rsidR="002C274A" w:rsidRPr="004672B5">
        <w:rPr>
          <w:rFonts w:ascii="Times New Roman" w:hAnsi="Times New Roman"/>
          <w:sz w:val="24"/>
          <w:szCs w:val="24"/>
        </w:rPr>
        <w:t xml:space="preserve">». </w:t>
      </w:r>
      <w:r w:rsidRPr="004672B5">
        <w:rPr>
          <w:rFonts w:ascii="Times New Roman" w:hAnsi="Times New Roman"/>
          <w:sz w:val="24"/>
          <w:szCs w:val="24"/>
        </w:rPr>
        <w:t xml:space="preserve">Рекомендации предназначены для оказания помощи </w:t>
      </w:r>
      <w:proofErr w:type="gramStart"/>
      <w:r w:rsidRPr="004672B5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4672B5">
        <w:rPr>
          <w:rFonts w:ascii="Times New Roman" w:hAnsi="Times New Roman"/>
          <w:sz w:val="24"/>
          <w:szCs w:val="24"/>
        </w:rPr>
        <w:t xml:space="preserve"> при выполнении практических работ.  </w:t>
      </w:r>
    </w:p>
    <w:p w:rsidR="00696353" w:rsidRPr="004672B5" w:rsidRDefault="00696353" w:rsidP="00CC0D3B">
      <w:pPr>
        <w:pStyle w:val="af8"/>
        <w:ind w:firstLine="709"/>
        <w:jc w:val="both"/>
        <w:rPr>
          <w:rFonts w:ascii="Times New Roman" w:hAnsi="Times New Roman"/>
          <w:szCs w:val="24"/>
          <w:lang w:val="ru-RU"/>
        </w:rPr>
      </w:pPr>
      <w:r w:rsidRPr="004672B5">
        <w:rPr>
          <w:rFonts w:ascii="Times New Roman" w:hAnsi="Times New Roman"/>
          <w:szCs w:val="24"/>
          <w:lang w:val="ru-RU"/>
        </w:rPr>
        <w:t xml:space="preserve">В ходе  практических работ обучающиеся приобретают навыки: </w:t>
      </w:r>
    </w:p>
    <w:p w:rsidR="00610F78" w:rsidRPr="004672B5" w:rsidRDefault="00610F78" w:rsidP="00610F78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4672B5">
        <w:rPr>
          <w:rFonts w:ascii="Times New Roman" w:hAnsi="Times New Roman" w:cs="Times New Roman"/>
          <w:sz w:val="24"/>
          <w:szCs w:val="24"/>
        </w:rPr>
        <w:t>- применять инструкции и положения;</w:t>
      </w:r>
    </w:p>
    <w:p w:rsidR="006D1E91" w:rsidRPr="004672B5" w:rsidRDefault="00610F78" w:rsidP="00610F78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4672B5">
        <w:rPr>
          <w:rFonts w:ascii="Times New Roman" w:hAnsi="Times New Roman" w:cs="Times New Roman"/>
          <w:sz w:val="24"/>
          <w:szCs w:val="24"/>
        </w:rPr>
        <w:t xml:space="preserve">- применять правила безопасного ведения </w:t>
      </w:r>
      <w:proofErr w:type="gramStart"/>
      <w:r w:rsidRPr="004672B5">
        <w:rPr>
          <w:rFonts w:ascii="Times New Roman" w:hAnsi="Times New Roman" w:cs="Times New Roman"/>
          <w:sz w:val="24"/>
          <w:szCs w:val="24"/>
        </w:rPr>
        <w:t>монтажных</w:t>
      </w:r>
      <w:proofErr w:type="gramEnd"/>
      <w:r w:rsidRPr="004672B5">
        <w:rPr>
          <w:rFonts w:ascii="Times New Roman" w:hAnsi="Times New Roman" w:cs="Times New Roman"/>
          <w:sz w:val="24"/>
          <w:szCs w:val="24"/>
        </w:rPr>
        <w:t xml:space="preserve"> и погрузочно-разгрузочных </w:t>
      </w:r>
    </w:p>
    <w:p w:rsidR="00610F78" w:rsidRPr="004672B5" w:rsidRDefault="00610F78" w:rsidP="00610F78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4672B5">
        <w:rPr>
          <w:rFonts w:ascii="Times New Roman" w:hAnsi="Times New Roman" w:cs="Times New Roman"/>
          <w:sz w:val="24"/>
          <w:szCs w:val="24"/>
        </w:rPr>
        <w:t>работ;</w:t>
      </w:r>
    </w:p>
    <w:p w:rsidR="006D1E91" w:rsidRPr="004672B5" w:rsidRDefault="006D1E91" w:rsidP="006D1E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672B5">
        <w:rPr>
          <w:rFonts w:ascii="Times New Roman" w:hAnsi="Times New Roman" w:cs="Times New Roman"/>
          <w:b/>
          <w:bCs/>
          <w:sz w:val="24"/>
          <w:szCs w:val="24"/>
        </w:rPr>
        <w:t xml:space="preserve">В результате изучения Охраны труда на базовом уровне </w:t>
      </w:r>
      <w:proofErr w:type="gramStart"/>
      <w:r w:rsidRPr="004672B5">
        <w:rPr>
          <w:rFonts w:ascii="Times New Roman" w:hAnsi="Times New Roman" w:cs="Times New Roman"/>
          <w:b/>
          <w:bCs/>
          <w:sz w:val="24"/>
          <w:szCs w:val="24"/>
        </w:rPr>
        <w:t>обучающийся</w:t>
      </w:r>
      <w:proofErr w:type="gramEnd"/>
      <w:r w:rsidRPr="004672B5">
        <w:rPr>
          <w:rFonts w:ascii="Times New Roman" w:hAnsi="Times New Roman" w:cs="Times New Roman"/>
          <w:b/>
          <w:bCs/>
          <w:sz w:val="24"/>
          <w:szCs w:val="24"/>
        </w:rPr>
        <w:t xml:space="preserve"> должен:</w:t>
      </w:r>
    </w:p>
    <w:p w:rsidR="006D1E91" w:rsidRPr="004672B5" w:rsidRDefault="006D1E91" w:rsidP="006D1E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672B5">
        <w:rPr>
          <w:rFonts w:ascii="Times New Roman" w:hAnsi="Times New Roman" w:cs="Times New Roman"/>
          <w:b/>
          <w:bCs/>
          <w:sz w:val="24"/>
          <w:szCs w:val="24"/>
        </w:rPr>
        <w:t>уметь:</w:t>
      </w:r>
    </w:p>
    <w:p w:rsidR="006D1E91" w:rsidRPr="004672B5" w:rsidRDefault="006D1E91" w:rsidP="006D1E91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4672B5">
        <w:rPr>
          <w:rFonts w:ascii="Times New Roman" w:hAnsi="Times New Roman" w:cs="Times New Roman"/>
          <w:sz w:val="24"/>
          <w:szCs w:val="24"/>
        </w:rPr>
        <w:t>применять инструкции и положения;</w:t>
      </w:r>
    </w:p>
    <w:p w:rsidR="006D1E91" w:rsidRPr="004672B5" w:rsidRDefault="006D1E91" w:rsidP="006D1E91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4672B5">
        <w:rPr>
          <w:rFonts w:ascii="Times New Roman" w:hAnsi="Times New Roman" w:cs="Times New Roman"/>
          <w:sz w:val="24"/>
          <w:szCs w:val="24"/>
        </w:rPr>
        <w:t>применять правила безопасного ведения монтажных и погрузочно-разгрузочных работ;</w:t>
      </w:r>
    </w:p>
    <w:p w:rsidR="006D1E91" w:rsidRPr="004672B5" w:rsidRDefault="006D1E91" w:rsidP="006D1E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672B5">
        <w:rPr>
          <w:rFonts w:ascii="Times New Roman" w:hAnsi="Times New Roman" w:cs="Times New Roman"/>
          <w:b/>
          <w:bCs/>
          <w:sz w:val="24"/>
          <w:szCs w:val="24"/>
        </w:rPr>
        <w:t>знать:</w:t>
      </w:r>
    </w:p>
    <w:p w:rsidR="006D1E91" w:rsidRPr="004672B5" w:rsidRDefault="006D1E91" w:rsidP="006D1E91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4672B5">
        <w:rPr>
          <w:rFonts w:ascii="Times New Roman" w:hAnsi="Times New Roman" w:cs="Times New Roman"/>
          <w:sz w:val="24"/>
          <w:szCs w:val="24"/>
        </w:rPr>
        <w:t>требования, предъявляемые к режиму труда и отдыха, правила и нормы охраны труда и техники безопасности;</w:t>
      </w:r>
    </w:p>
    <w:p w:rsidR="006D1E91" w:rsidRPr="004672B5" w:rsidRDefault="006D1E91" w:rsidP="006D1E91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4672B5">
        <w:rPr>
          <w:rFonts w:ascii="Times New Roman" w:hAnsi="Times New Roman" w:cs="Times New Roman"/>
          <w:sz w:val="24"/>
          <w:szCs w:val="24"/>
        </w:rPr>
        <w:t>общие требования безопасности труда при работе на кранах автомобильных;</w:t>
      </w:r>
    </w:p>
    <w:p w:rsidR="006D1E91" w:rsidRPr="004672B5" w:rsidRDefault="006D1E91" w:rsidP="006D1E91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4672B5">
        <w:rPr>
          <w:rFonts w:ascii="Times New Roman" w:hAnsi="Times New Roman" w:cs="Times New Roman"/>
          <w:sz w:val="24"/>
          <w:szCs w:val="24"/>
        </w:rPr>
        <w:t>инструкции и положения по эксплуатации кранов автомобильных;</w:t>
      </w:r>
    </w:p>
    <w:p w:rsidR="00D0444D" w:rsidRPr="004672B5" w:rsidRDefault="006D1E91" w:rsidP="00F41811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4672B5">
        <w:rPr>
          <w:rFonts w:ascii="Times New Roman" w:hAnsi="Times New Roman" w:cs="Times New Roman"/>
          <w:sz w:val="24"/>
          <w:szCs w:val="24"/>
        </w:rPr>
        <w:t>правила безопасного ведения монтажных и погрузочно-разгрузочных работ</w:t>
      </w:r>
    </w:p>
    <w:p w:rsidR="00696353" w:rsidRPr="004672B5" w:rsidRDefault="00696353" w:rsidP="00CC0D3B">
      <w:pPr>
        <w:pStyle w:val="af8"/>
        <w:ind w:firstLine="709"/>
        <w:jc w:val="both"/>
        <w:rPr>
          <w:rFonts w:ascii="Times New Roman" w:hAnsi="Times New Roman"/>
          <w:b/>
          <w:szCs w:val="24"/>
          <w:lang w:val="ru-RU"/>
        </w:rPr>
      </w:pPr>
      <w:r w:rsidRPr="004672B5">
        <w:rPr>
          <w:rFonts w:ascii="Times New Roman" w:hAnsi="Times New Roman"/>
          <w:b/>
          <w:szCs w:val="24"/>
          <w:lang w:val="ru-RU"/>
        </w:rPr>
        <w:t>Выпускник, освоивший ППКРС, должен обладать профессиональными компетенциями, соответствующими видам деятельности:</w:t>
      </w:r>
    </w:p>
    <w:p w:rsidR="00610F78" w:rsidRPr="004672B5" w:rsidRDefault="00610F78" w:rsidP="00610F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72B5">
        <w:rPr>
          <w:rFonts w:ascii="Times New Roman" w:hAnsi="Times New Roman" w:cs="Times New Roman"/>
          <w:sz w:val="24"/>
          <w:szCs w:val="24"/>
        </w:rPr>
        <w:t>Выпускник должен обладать общими компетенциями, включающими в себя способность:</w:t>
      </w:r>
    </w:p>
    <w:p w:rsidR="00610F78" w:rsidRPr="004672B5" w:rsidRDefault="00610F78" w:rsidP="00F418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672B5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4672B5">
        <w:rPr>
          <w:rFonts w:ascii="Times New Roman" w:hAnsi="Times New Roman" w:cs="Times New Roman"/>
          <w:sz w:val="24"/>
          <w:szCs w:val="24"/>
        </w:rPr>
        <w:t xml:space="preserve"> 1. Понимать сущность и социальную значимость будущей профессии, проявлять к ней устойчивый интерес.</w:t>
      </w:r>
    </w:p>
    <w:p w:rsidR="00610F78" w:rsidRPr="004672B5" w:rsidRDefault="00610F78" w:rsidP="00F418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672B5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4672B5">
        <w:rPr>
          <w:rFonts w:ascii="Times New Roman" w:hAnsi="Times New Roman" w:cs="Times New Roman"/>
          <w:sz w:val="24"/>
          <w:szCs w:val="24"/>
        </w:rPr>
        <w:t xml:space="preserve"> 2. Организовывать собственную деятельность, исходя из цели и способов ее достижения, определенных руководителем.</w:t>
      </w:r>
    </w:p>
    <w:p w:rsidR="00610F78" w:rsidRPr="004672B5" w:rsidRDefault="00610F78" w:rsidP="00F418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672B5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4672B5">
        <w:rPr>
          <w:rFonts w:ascii="Times New Roman" w:hAnsi="Times New Roman" w:cs="Times New Roman"/>
          <w:sz w:val="24"/>
          <w:szCs w:val="24"/>
        </w:rPr>
        <w:t xml:space="preserve">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610F78" w:rsidRPr="004672B5" w:rsidRDefault="00610F78" w:rsidP="00F418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672B5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4672B5">
        <w:rPr>
          <w:rFonts w:ascii="Times New Roman" w:hAnsi="Times New Roman" w:cs="Times New Roman"/>
          <w:sz w:val="24"/>
          <w:szCs w:val="24"/>
        </w:rPr>
        <w:t xml:space="preserve"> 4. Осуществлять поиск информации, необходимой для эффективного выполнения профессиональных задач.</w:t>
      </w:r>
    </w:p>
    <w:p w:rsidR="00610F78" w:rsidRPr="004672B5" w:rsidRDefault="00610F78" w:rsidP="00F418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672B5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4672B5">
        <w:rPr>
          <w:rFonts w:ascii="Times New Roman" w:hAnsi="Times New Roman" w:cs="Times New Roman"/>
          <w:sz w:val="24"/>
          <w:szCs w:val="24"/>
        </w:rPr>
        <w:t xml:space="preserve"> 5. Использовать информационно-коммуникационные технологии в профессиональной деятельности.</w:t>
      </w:r>
    </w:p>
    <w:p w:rsidR="006D1E91" w:rsidRPr="004672B5" w:rsidRDefault="00610F78" w:rsidP="00F418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672B5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4672B5">
        <w:rPr>
          <w:rFonts w:ascii="Times New Roman" w:hAnsi="Times New Roman" w:cs="Times New Roman"/>
          <w:sz w:val="24"/>
          <w:szCs w:val="24"/>
        </w:rPr>
        <w:t xml:space="preserve"> 6. Работать в команде, эффективно общаться с коллегами, руководством, клиентами.</w:t>
      </w:r>
    </w:p>
    <w:p w:rsidR="00610F78" w:rsidRPr="004672B5" w:rsidRDefault="00610F78" w:rsidP="00F418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672B5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4672B5">
        <w:rPr>
          <w:rFonts w:ascii="Times New Roman" w:hAnsi="Times New Roman" w:cs="Times New Roman"/>
          <w:sz w:val="24"/>
          <w:szCs w:val="24"/>
        </w:rPr>
        <w:t xml:space="preserve"> 7. Исполнять воинскую обязанность, в том числе с применением полученных профессиональных знаний (для юношей)</w:t>
      </w:r>
    </w:p>
    <w:p w:rsidR="00610F78" w:rsidRPr="004672B5" w:rsidRDefault="00610F78" w:rsidP="00F418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0F78" w:rsidRPr="004672B5" w:rsidRDefault="00610F78" w:rsidP="00F418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672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1811" w:rsidRPr="004672B5">
        <w:rPr>
          <w:rFonts w:ascii="Times New Roman" w:hAnsi="Times New Roman" w:cs="Times New Roman"/>
          <w:b/>
          <w:sz w:val="24"/>
          <w:szCs w:val="24"/>
        </w:rPr>
        <w:tab/>
      </w:r>
      <w:r w:rsidRPr="004672B5">
        <w:rPr>
          <w:rFonts w:ascii="Times New Roman" w:hAnsi="Times New Roman" w:cs="Times New Roman"/>
          <w:b/>
          <w:sz w:val="24"/>
          <w:szCs w:val="24"/>
        </w:rPr>
        <w:t>Выпускник должен обладать профессиональными компетенциями, соответствующими видам деятельности:</w:t>
      </w:r>
    </w:p>
    <w:p w:rsidR="00610F78" w:rsidRPr="004672B5" w:rsidRDefault="00610F78" w:rsidP="00F418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72B5">
        <w:rPr>
          <w:rFonts w:ascii="Times New Roman" w:hAnsi="Times New Roman" w:cs="Times New Roman"/>
          <w:sz w:val="24"/>
          <w:szCs w:val="24"/>
        </w:rPr>
        <w:t>1. Транспортировка грузов.</w:t>
      </w:r>
    </w:p>
    <w:p w:rsidR="00610F78" w:rsidRPr="004672B5" w:rsidRDefault="00610F78" w:rsidP="00F418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72B5">
        <w:rPr>
          <w:rFonts w:ascii="Times New Roman" w:hAnsi="Times New Roman" w:cs="Times New Roman"/>
          <w:sz w:val="24"/>
          <w:szCs w:val="24"/>
        </w:rPr>
        <w:t>ПК 1.1. Управлять автомобилями категории "C".</w:t>
      </w:r>
    </w:p>
    <w:p w:rsidR="00610F78" w:rsidRPr="004672B5" w:rsidRDefault="00610F78" w:rsidP="00F418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72B5">
        <w:rPr>
          <w:rFonts w:ascii="Times New Roman" w:hAnsi="Times New Roman" w:cs="Times New Roman"/>
          <w:sz w:val="24"/>
          <w:szCs w:val="24"/>
        </w:rPr>
        <w:t>ПК 1.2. Выполнять работы по транспортировке грузов.</w:t>
      </w:r>
    </w:p>
    <w:p w:rsidR="00610F78" w:rsidRPr="004672B5" w:rsidRDefault="00610F78" w:rsidP="00F418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72B5">
        <w:rPr>
          <w:rFonts w:ascii="Times New Roman" w:hAnsi="Times New Roman" w:cs="Times New Roman"/>
          <w:sz w:val="24"/>
          <w:szCs w:val="24"/>
        </w:rPr>
        <w:t>ПК 1.3. Осуществлять техническое обслуживание транспортных сре</w:t>
      </w:r>
      <w:proofErr w:type="gramStart"/>
      <w:r w:rsidRPr="004672B5">
        <w:rPr>
          <w:rFonts w:ascii="Times New Roman" w:hAnsi="Times New Roman" w:cs="Times New Roman"/>
          <w:sz w:val="24"/>
          <w:szCs w:val="24"/>
        </w:rPr>
        <w:t>дств в п</w:t>
      </w:r>
      <w:proofErr w:type="gramEnd"/>
      <w:r w:rsidRPr="004672B5">
        <w:rPr>
          <w:rFonts w:ascii="Times New Roman" w:hAnsi="Times New Roman" w:cs="Times New Roman"/>
          <w:sz w:val="24"/>
          <w:szCs w:val="24"/>
        </w:rPr>
        <w:t>ути следования.</w:t>
      </w:r>
    </w:p>
    <w:p w:rsidR="00610F78" w:rsidRPr="004672B5" w:rsidRDefault="00610F78" w:rsidP="00F418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72B5">
        <w:rPr>
          <w:rFonts w:ascii="Times New Roman" w:hAnsi="Times New Roman" w:cs="Times New Roman"/>
          <w:sz w:val="24"/>
          <w:szCs w:val="24"/>
        </w:rPr>
        <w:t xml:space="preserve">ПК 1.4. Устранять мелкие неисправности, возникающие во время эксплуатации </w:t>
      </w:r>
      <w:r w:rsidRPr="004672B5">
        <w:rPr>
          <w:rFonts w:ascii="Times New Roman" w:hAnsi="Times New Roman" w:cs="Times New Roman"/>
          <w:sz w:val="24"/>
          <w:szCs w:val="24"/>
        </w:rPr>
        <w:lastRenderedPageBreak/>
        <w:t>транспортных средств.</w:t>
      </w:r>
    </w:p>
    <w:p w:rsidR="00610F78" w:rsidRPr="004672B5" w:rsidRDefault="00610F78" w:rsidP="00F418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72B5">
        <w:rPr>
          <w:rFonts w:ascii="Times New Roman" w:hAnsi="Times New Roman" w:cs="Times New Roman"/>
          <w:sz w:val="24"/>
          <w:szCs w:val="24"/>
        </w:rPr>
        <w:t>2. Эксплуатация крана при производстве работ (по видам).</w:t>
      </w:r>
    </w:p>
    <w:p w:rsidR="00610F78" w:rsidRPr="004672B5" w:rsidRDefault="00610F78" w:rsidP="00F418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72B5">
        <w:rPr>
          <w:rFonts w:ascii="Times New Roman" w:hAnsi="Times New Roman" w:cs="Times New Roman"/>
          <w:sz w:val="24"/>
          <w:szCs w:val="24"/>
        </w:rPr>
        <w:t>ПК 2.1. Выполнять техническое обслуживание, определять и устранять неисправности в работе крана.</w:t>
      </w:r>
    </w:p>
    <w:p w:rsidR="00610F78" w:rsidRPr="004672B5" w:rsidRDefault="00610F78" w:rsidP="00F418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72B5">
        <w:rPr>
          <w:rFonts w:ascii="Times New Roman" w:hAnsi="Times New Roman" w:cs="Times New Roman"/>
          <w:sz w:val="24"/>
          <w:szCs w:val="24"/>
        </w:rPr>
        <w:t>ПК 2.2. Производить подготовку крана и механизмов к работе.</w:t>
      </w:r>
    </w:p>
    <w:p w:rsidR="00610F78" w:rsidRPr="004672B5" w:rsidRDefault="00610F78" w:rsidP="00F418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72B5">
        <w:rPr>
          <w:rFonts w:ascii="Times New Roman" w:hAnsi="Times New Roman" w:cs="Times New Roman"/>
          <w:sz w:val="24"/>
          <w:szCs w:val="24"/>
        </w:rPr>
        <w:t>ПК 2.3. Управлять краном при производстве работ.</w:t>
      </w:r>
    </w:p>
    <w:p w:rsidR="00903BEB" w:rsidRPr="004672B5" w:rsidRDefault="00903BEB" w:rsidP="00F4181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03BEB" w:rsidRPr="004672B5" w:rsidRDefault="00903BEB" w:rsidP="00F4181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672B5">
        <w:rPr>
          <w:rFonts w:ascii="Times New Roman" w:hAnsi="Times New Roman" w:cs="Times New Roman"/>
          <w:sz w:val="24"/>
          <w:szCs w:val="24"/>
        </w:rPr>
        <w:t>4. Выполнение работ по одной или нескольким профессиям рабочих, должностям служащих.</w:t>
      </w:r>
    </w:p>
    <w:p w:rsidR="00147AB5" w:rsidRPr="004672B5" w:rsidRDefault="00696353" w:rsidP="00F41811">
      <w:pPr>
        <w:pStyle w:val="af8"/>
        <w:ind w:firstLine="709"/>
        <w:jc w:val="both"/>
        <w:rPr>
          <w:rFonts w:ascii="Times New Roman" w:hAnsi="Times New Roman"/>
          <w:szCs w:val="24"/>
          <w:lang w:val="ru-RU"/>
        </w:rPr>
      </w:pPr>
      <w:r w:rsidRPr="004672B5">
        <w:rPr>
          <w:rFonts w:ascii="Times New Roman" w:hAnsi="Times New Roman"/>
          <w:szCs w:val="24"/>
          <w:lang w:val="ru-RU"/>
        </w:rPr>
        <w:tab/>
        <w:t xml:space="preserve">Практическая работа должна прививать </w:t>
      </w:r>
      <w:proofErr w:type="spellStart"/>
      <w:r w:rsidRPr="004672B5">
        <w:rPr>
          <w:rFonts w:ascii="Times New Roman" w:hAnsi="Times New Roman"/>
          <w:szCs w:val="24"/>
          <w:lang w:val="ru-RU"/>
        </w:rPr>
        <w:t>обучающимся</w:t>
      </w:r>
      <w:proofErr w:type="gramStart"/>
      <w:r w:rsidRPr="004672B5">
        <w:rPr>
          <w:rStyle w:val="af0"/>
          <w:rFonts w:ascii="Times New Roman" w:hAnsi="Times New Roman"/>
          <w:b w:val="0"/>
          <w:szCs w:val="24"/>
          <w:lang w:val="ru-RU"/>
        </w:rPr>
        <w:t>«у</w:t>
      </w:r>
      <w:proofErr w:type="gramEnd"/>
      <w:r w:rsidRPr="004672B5">
        <w:rPr>
          <w:rStyle w:val="af0"/>
          <w:rFonts w:ascii="Times New Roman" w:hAnsi="Times New Roman"/>
          <w:b w:val="0"/>
          <w:szCs w:val="24"/>
          <w:lang w:val="ru-RU"/>
        </w:rPr>
        <w:t>мение</w:t>
      </w:r>
      <w:proofErr w:type="spellEnd"/>
      <w:r w:rsidRPr="004672B5">
        <w:rPr>
          <w:rStyle w:val="af0"/>
          <w:rFonts w:ascii="Times New Roman" w:hAnsi="Times New Roman"/>
          <w:b w:val="0"/>
          <w:szCs w:val="24"/>
          <w:lang w:val="ru-RU"/>
        </w:rPr>
        <w:t xml:space="preserve"> учиться»</w:t>
      </w:r>
      <w:r w:rsidRPr="004672B5">
        <w:rPr>
          <w:rFonts w:ascii="Times New Roman" w:hAnsi="Times New Roman"/>
          <w:b/>
          <w:szCs w:val="24"/>
          <w:lang w:val="ru-RU"/>
        </w:rPr>
        <w:t>,</w:t>
      </w:r>
      <w:r w:rsidRPr="004672B5">
        <w:rPr>
          <w:rFonts w:ascii="Times New Roman" w:hAnsi="Times New Roman"/>
          <w:szCs w:val="24"/>
          <w:lang w:val="ru-RU"/>
        </w:rPr>
        <w:t xml:space="preserve"> которое предполагает полноценное освоение всех компонентов учебной деятельности (познавательные и учебные мотивы; учебная цель; учебная задача; </w:t>
      </w:r>
      <w:proofErr w:type="gramStart"/>
      <w:r w:rsidRPr="004672B5">
        <w:rPr>
          <w:rFonts w:ascii="Times New Roman" w:hAnsi="Times New Roman"/>
          <w:szCs w:val="24"/>
          <w:lang w:val="ru-RU"/>
        </w:rPr>
        <w:t xml:space="preserve">учебные действия и операции) и выступает существенным фактором повышения эффективности освоения обучающимися предметных знаний, умений и формирования компетенций, образа мира и ценностно-смысловых оснований личностного морального выбора, побуждать молодёжь принимать активную гражданскую позицию, усиливать личностное развитие и безопасную социальную </w:t>
      </w:r>
      <w:proofErr w:type="spellStart"/>
      <w:r w:rsidRPr="004672B5">
        <w:rPr>
          <w:rFonts w:ascii="Times New Roman" w:hAnsi="Times New Roman"/>
          <w:szCs w:val="24"/>
          <w:lang w:val="ru-RU"/>
        </w:rPr>
        <w:t>включённость</w:t>
      </w:r>
      <w:proofErr w:type="spellEnd"/>
      <w:r w:rsidRPr="004672B5">
        <w:rPr>
          <w:rFonts w:ascii="Times New Roman" w:hAnsi="Times New Roman"/>
          <w:szCs w:val="24"/>
          <w:lang w:val="ru-RU"/>
        </w:rPr>
        <w:t xml:space="preserve"> в жизнь общества,  что позволит в дальнейшем легко адаптироваться в трудовом коллективе</w:t>
      </w:r>
      <w:r w:rsidR="00421723" w:rsidRPr="004672B5">
        <w:rPr>
          <w:rFonts w:ascii="Times New Roman" w:hAnsi="Times New Roman"/>
          <w:szCs w:val="24"/>
          <w:lang w:val="ru-RU"/>
        </w:rPr>
        <w:t>.</w:t>
      </w:r>
      <w:proofErr w:type="gramEnd"/>
    </w:p>
    <w:p w:rsidR="00610F78" w:rsidRPr="004672B5" w:rsidRDefault="00610F78" w:rsidP="00421723">
      <w:pPr>
        <w:pStyle w:val="af8"/>
        <w:ind w:firstLine="709"/>
        <w:jc w:val="both"/>
        <w:rPr>
          <w:rFonts w:ascii="Times New Roman" w:hAnsi="Times New Roman"/>
          <w:b/>
          <w:caps/>
          <w:szCs w:val="24"/>
          <w:lang w:val="ru-RU"/>
        </w:rPr>
      </w:pPr>
    </w:p>
    <w:p w:rsidR="00147AB5" w:rsidRPr="004672B5" w:rsidRDefault="00147AB5" w:rsidP="00147AB5">
      <w:pPr>
        <w:spacing w:after="0" w:line="240" w:lineRule="auto"/>
        <w:ind w:left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72B5"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  <w:r w:rsidR="00421723" w:rsidRPr="004672B5">
        <w:rPr>
          <w:rFonts w:ascii="Times New Roman" w:hAnsi="Times New Roman" w:cs="Times New Roman"/>
          <w:b/>
          <w:sz w:val="24"/>
          <w:szCs w:val="24"/>
        </w:rPr>
        <w:t xml:space="preserve"> практических работ</w:t>
      </w:r>
    </w:p>
    <w:p w:rsidR="00147AB5" w:rsidRPr="004672B5" w:rsidRDefault="00147AB5" w:rsidP="00147AB5">
      <w:pPr>
        <w:spacing w:after="0" w:line="240" w:lineRule="auto"/>
        <w:ind w:firstLine="5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4672B5">
        <w:rPr>
          <w:rFonts w:ascii="Times New Roman" w:eastAsia="MS Mincho" w:hAnsi="Times New Roman" w:cs="Times New Roman"/>
          <w:color w:val="000000"/>
          <w:spacing w:val="-3"/>
          <w:sz w:val="24"/>
          <w:szCs w:val="24"/>
          <w:lang w:eastAsia="ja-JP"/>
        </w:rPr>
        <w:tab/>
        <w:t>«</w:t>
      </w:r>
      <w:r w:rsidRPr="004672B5">
        <w:rPr>
          <w:rFonts w:ascii="Times New Roman" w:eastAsia="MS Mincho" w:hAnsi="Times New Roman" w:cs="Times New Roman"/>
          <w:b/>
          <w:color w:val="000000"/>
          <w:spacing w:val="-3"/>
          <w:sz w:val="24"/>
          <w:szCs w:val="24"/>
          <w:lang w:eastAsia="ja-JP"/>
        </w:rPr>
        <w:t>5</w:t>
      </w:r>
      <w:r w:rsidR="00610F78" w:rsidRPr="004672B5">
        <w:rPr>
          <w:rFonts w:ascii="Times New Roman" w:eastAsia="MS Mincho" w:hAnsi="Times New Roman" w:cs="Times New Roman"/>
          <w:color w:val="000000"/>
          <w:spacing w:val="-3"/>
          <w:sz w:val="24"/>
          <w:szCs w:val="24"/>
          <w:lang w:eastAsia="ja-JP"/>
        </w:rPr>
        <w:t>»</w:t>
      </w:r>
      <w:r w:rsidR="008C07EA" w:rsidRPr="004672B5">
        <w:rPr>
          <w:rFonts w:ascii="Times New Roman" w:eastAsia="MS Mincho" w:hAnsi="Times New Roman" w:cs="Times New Roman"/>
          <w:color w:val="000000"/>
          <w:spacing w:val="-3"/>
          <w:sz w:val="24"/>
          <w:szCs w:val="24"/>
          <w:lang w:eastAsia="ja-JP"/>
        </w:rPr>
        <w:t xml:space="preserve"> (отлично)</w:t>
      </w:r>
      <w:r w:rsidRPr="004672B5">
        <w:rPr>
          <w:rFonts w:ascii="Times New Roman" w:eastAsia="MS Mincho" w:hAnsi="Times New Roman" w:cs="Times New Roman"/>
          <w:color w:val="000000"/>
          <w:spacing w:val="-3"/>
          <w:sz w:val="24"/>
          <w:szCs w:val="24"/>
          <w:lang w:eastAsia="ja-JP"/>
        </w:rPr>
        <w:t xml:space="preserve"> - самостоятельно, </w:t>
      </w:r>
      <w:r w:rsidRPr="004672B5">
        <w:rPr>
          <w:rFonts w:ascii="Times New Roman" w:hAnsi="Times New Roman" w:cs="Times New Roman"/>
          <w:sz w:val="24"/>
          <w:szCs w:val="24"/>
        </w:rPr>
        <w:t>логично изложил содержание своего ответа на вопрос, при этом выявленные знания соответствуют объему и глубине их раскрытия в учебнике профильного уровня, правильно использовал научную терминологию в контексте ответа, использовал наглядный материа</w:t>
      </w:r>
      <w:proofErr w:type="gramStart"/>
      <w:r w:rsidRPr="004672B5">
        <w:rPr>
          <w:rFonts w:ascii="Times New Roman" w:hAnsi="Times New Roman" w:cs="Times New Roman"/>
          <w:sz w:val="24"/>
          <w:szCs w:val="24"/>
        </w:rPr>
        <w:t>л(</w:t>
      </w:r>
      <w:proofErr w:type="gramEnd"/>
      <w:r w:rsidRPr="004672B5">
        <w:rPr>
          <w:rFonts w:ascii="Times New Roman" w:hAnsi="Times New Roman" w:cs="Times New Roman"/>
          <w:sz w:val="24"/>
          <w:szCs w:val="24"/>
        </w:rPr>
        <w:t>пр</w:t>
      </w:r>
      <w:r w:rsidR="00610F78" w:rsidRPr="004672B5">
        <w:rPr>
          <w:rFonts w:ascii="Times New Roman" w:hAnsi="Times New Roman" w:cs="Times New Roman"/>
          <w:sz w:val="24"/>
          <w:szCs w:val="24"/>
        </w:rPr>
        <w:t>езентация, выставка материалов)</w:t>
      </w:r>
      <w:r w:rsidRPr="004672B5">
        <w:rPr>
          <w:rFonts w:ascii="Times New Roman" w:hAnsi="Times New Roman" w:cs="Times New Roman"/>
          <w:color w:val="493D35"/>
          <w:sz w:val="24"/>
          <w:szCs w:val="24"/>
        </w:rPr>
        <w:t>;</w:t>
      </w:r>
    </w:p>
    <w:p w:rsidR="00147AB5" w:rsidRPr="004672B5" w:rsidRDefault="00147AB5" w:rsidP="00147AB5">
      <w:pPr>
        <w:shd w:val="clear" w:color="auto" w:fill="FFFFFF"/>
        <w:spacing w:after="0" w:line="240" w:lineRule="auto"/>
        <w:ind w:left="5" w:firstLine="710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4672B5">
        <w:rPr>
          <w:rFonts w:ascii="Times New Roman" w:eastAsia="MS Mincho" w:hAnsi="Times New Roman" w:cs="Times New Roman"/>
          <w:color w:val="000000"/>
          <w:spacing w:val="-1"/>
          <w:sz w:val="24"/>
          <w:szCs w:val="24"/>
          <w:lang w:eastAsia="ja-JP"/>
        </w:rPr>
        <w:t>«</w:t>
      </w:r>
      <w:r w:rsidRPr="004672B5">
        <w:rPr>
          <w:rFonts w:ascii="Times New Roman" w:eastAsia="MS Mincho" w:hAnsi="Times New Roman" w:cs="Times New Roman"/>
          <w:b/>
          <w:color w:val="000000"/>
          <w:spacing w:val="-1"/>
          <w:sz w:val="24"/>
          <w:szCs w:val="24"/>
          <w:lang w:eastAsia="ja-JP"/>
        </w:rPr>
        <w:t>4</w:t>
      </w:r>
      <w:r w:rsidR="008C07EA" w:rsidRPr="004672B5">
        <w:rPr>
          <w:rFonts w:ascii="Times New Roman" w:eastAsia="MS Mincho" w:hAnsi="Times New Roman" w:cs="Times New Roman"/>
          <w:color w:val="000000"/>
          <w:spacing w:val="-1"/>
          <w:sz w:val="24"/>
          <w:szCs w:val="24"/>
          <w:lang w:eastAsia="ja-JP"/>
        </w:rPr>
        <w:t xml:space="preserve">» (хорошо) </w:t>
      </w:r>
      <w:proofErr w:type="gramStart"/>
      <w:r w:rsidRPr="004672B5">
        <w:rPr>
          <w:rFonts w:ascii="Times New Roman" w:eastAsia="MS Mincho" w:hAnsi="Times New Roman" w:cs="Times New Roman"/>
          <w:color w:val="000000"/>
          <w:spacing w:val="-1"/>
          <w:sz w:val="24"/>
          <w:szCs w:val="24"/>
          <w:lang w:eastAsia="ja-JP"/>
        </w:rPr>
        <w:t>–с</w:t>
      </w:r>
      <w:proofErr w:type="gramEnd"/>
      <w:r w:rsidRPr="004672B5">
        <w:rPr>
          <w:rFonts w:ascii="Times New Roman" w:eastAsia="MS Mincho" w:hAnsi="Times New Roman" w:cs="Times New Roman"/>
          <w:color w:val="000000"/>
          <w:spacing w:val="-1"/>
          <w:sz w:val="24"/>
          <w:szCs w:val="24"/>
          <w:lang w:eastAsia="ja-JP"/>
        </w:rPr>
        <w:t xml:space="preserve">амостоятельно изложил материал, </w:t>
      </w:r>
      <w:r w:rsidRPr="004672B5">
        <w:rPr>
          <w:rFonts w:ascii="Times New Roman" w:hAnsi="Times New Roman" w:cs="Times New Roman"/>
          <w:sz w:val="24"/>
          <w:szCs w:val="24"/>
          <w:shd w:val="clear" w:color="auto" w:fill="FFFEF8"/>
        </w:rPr>
        <w:t xml:space="preserve">допущены малозначительные ошибки, или недостаточно полно раскрыто содержание вопроса, не смог в процессе беседы самостоятельно дать необходимые поправки и дополнения, или не обнаружил какое-либо из необходимых для раскрытия данного вопроса </w:t>
      </w:r>
      <w:proofErr w:type="spellStart"/>
      <w:r w:rsidRPr="004672B5">
        <w:rPr>
          <w:rFonts w:ascii="Times New Roman" w:hAnsi="Times New Roman" w:cs="Times New Roman"/>
          <w:sz w:val="24"/>
          <w:szCs w:val="24"/>
          <w:shd w:val="clear" w:color="auto" w:fill="FFFEF8"/>
        </w:rPr>
        <w:t>умение</w:t>
      </w:r>
      <w:r w:rsidR="008C07EA" w:rsidRPr="004672B5">
        <w:rPr>
          <w:rFonts w:ascii="Times New Roman" w:hAnsi="Times New Roman" w:cs="Times New Roman"/>
          <w:sz w:val="24"/>
          <w:szCs w:val="24"/>
          <w:shd w:val="clear" w:color="auto" w:fill="FFFEF8"/>
        </w:rPr>
        <w:t>,</w:t>
      </w:r>
      <w:r w:rsidRPr="004672B5">
        <w:rPr>
          <w:rFonts w:ascii="Times New Roman" w:hAnsi="Times New Roman" w:cs="Times New Roman"/>
          <w:sz w:val="24"/>
          <w:szCs w:val="24"/>
        </w:rPr>
        <w:t>использовал</w:t>
      </w:r>
      <w:proofErr w:type="spellEnd"/>
      <w:r w:rsidRPr="004672B5">
        <w:rPr>
          <w:rFonts w:ascii="Times New Roman" w:hAnsi="Times New Roman" w:cs="Times New Roman"/>
          <w:sz w:val="24"/>
          <w:szCs w:val="24"/>
        </w:rPr>
        <w:t xml:space="preserve"> наглядный материал(презентация, выставка материалов)</w:t>
      </w:r>
      <w:r w:rsidRPr="004672B5">
        <w:rPr>
          <w:rFonts w:ascii="Times New Roman" w:hAnsi="Times New Roman" w:cs="Times New Roman"/>
          <w:sz w:val="24"/>
          <w:szCs w:val="24"/>
          <w:shd w:val="clear" w:color="auto" w:fill="FFFEF8"/>
        </w:rPr>
        <w:t>.</w:t>
      </w:r>
    </w:p>
    <w:p w:rsidR="00147AB5" w:rsidRPr="004672B5" w:rsidRDefault="00147AB5" w:rsidP="00147AB5">
      <w:pPr>
        <w:shd w:val="clear" w:color="auto" w:fill="FFFFFF"/>
        <w:spacing w:after="0" w:line="240" w:lineRule="auto"/>
        <w:ind w:left="5" w:firstLine="710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4672B5">
        <w:rPr>
          <w:rFonts w:ascii="Times New Roman" w:eastAsia="MS Mincho" w:hAnsi="Times New Roman" w:cs="Times New Roman"/>
          <w:color w:val="000000"/>
          <w:spacing w:val="2"/>
          <w:sz w:val="24"/>
          <w:szCs w:val="24"/>
          <w:lang w:eastAsia="ja-JP"/>
        </w:rPr>
        <w:t>«</w:t>
      </w:r>
      <w:r w:rsidRPr="004672B5">
        <w:rPr>
          <w:rFonts w:ascii="Times New Roman" w:eastAsia="MS Mincho" w:hAnsi="Times New Roman" w:cs="Times New Roman"/>
          <w:b/>
          <w:color w:val="000000"/>
          <w:spacing w:val="2"/>
          <w:sz w:val="24"/>
          <w:szCs w:val="24"/>
          <w:lang w:eastAsia="ja-JP"/>
        </w:rPr>
        <w:t>3</w:t>
      </w:r>
      <w:r w:rsidRPr="004672B5">
        <w:rPr>
          <w:rFonts w:ascii="Times New Roman" w:eastAsia="MS Mincho" w:hAnsi="Times New Roman" w:cs="Times New Roman"/>
          <w:color w:val="000000"/>
          <w:spacing w:val="2"/>
          <w:sz w:val="24"/>
          <w:szCs w:val="24"/>
          <w:lang w:eastAsia="ja-JP"/>
        </w:rPr>
        <w:t xml:space="preserve">» (удовлетворительно) –  </w:t>
      </w:r>
      <w:r w:rsidRPr="004672B5">
        <w:rPr>
          <w:rFonts w:ascii="Times New Roman" w:eastAsia="MS Mincho" w:hAnsi="Times New Roman" w:cs="Times New Roman"/>
          <w:color w:val="000000"/>
          <w:spacing w:val="-2"/>
          <w:sz w:val="24"/>
          <w:szCs w:val="24"/>
          <w:lang w:eastAsia="ja-JP"/>
        </w:rPr>
        <w:t xml:space="preserve"> читает, </w:t>
      </w:r>
      <w:r w:rsidRPr="004672B5">
        <w:rPr>
          <w:rFonts w:ascii="Times New Roman" w:hAnsi="Times New Roman" w:cs="Times New Roman"/>
          <w:sz w:val="24"/>
          <w:szCs w:val="24"/>
          <w:shd w:val="clear" w:color="auto" w:fill="FFFEF8"/>
        </w:rPr>
        <w:t>в ответе допущены значительные ошибки, или в нем не раскрыты некоторые существенные аспекты содержания, или экзаменуемый не смог показать необходимые умения, отсутствует дополнительный наглядный материал.</w:t>
      </w:r>
    </w:p>
    <w:p w:rsidR="00CC0D3B" w:rsidRPr="004672B5" w:rsidRDefault="00147AB5" w:rsidP="00CA5932">
      <w:pPr>
        <w:shd w:val="clear" w:color="auto" w:fill="FFFFFF"/>
        <w:spacing w:after="0" w:line="240" w:lineRule="auto"/>
        <w:ind w:left="5" w:firstLine="710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  <w:sectPr w:rsidR="00CC0D3B" w:rsidRPr="004672B5" w:rsidSect="006D1E91">
          <w:footerReference w:type="default" r:id="rId8"/>
          <w:pgSz w:w="11906" w:h="16838"/>
          <w:pgMar w:top="1134" w:right="849" w:bottom="851" w:left="851" w:header="709" w:footer="709" w:gutter="0"/>
          <w:cols w:space="708"/>
          <w:docGrid w:linePitch="360"/>
        </w:sectPr>
      </w:pPr>
      <w:r w:rsidRPr="004672B5"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>«</w:t>
      </w:r>
      <w:r w:rsidRPr="004672B5">
        <w:rPr>
          <w:rFonts w:ascii="Times New Roman" w:eastAsia="MS Mincho" w:hAnsi="Times New Roman" w:cs="Times New Roman"/>
          <w:b/>
          <w:color w:val="000000"/>
          <w:sz w:val="24"/>
          <w:szCs w:val="24"/>
          <w:lang w:eastAsia="ja-JP"/>
        </w:rPr>
        <w:t>2</w:t>
      </w:r>
      <w:r w:rsidRPr="004672B5"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 xml:space="preserve">» (неудовлетворительно) </w:t>
      </w:r>
      <w:r w:rsidRPr="004672B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- </w:t>
      </w:r>
      <w:r w:rsidRPr="004672B5">
        <w:rPr>
          <w:rFonts w:ascii="Times New Roman" w:hAnsi="Times New Roman" w:cs="Times New Roman"/>
          <w:sz w:val="24"/>
          <w:szCs w:val="24"/>
          <w:shd w:val="clear" w:color="auto" w:fill="FFFEF8"/>
        </w:rPr>
        <w:t>в ответе допущены значительные ошибки, свидетельствующие о недостаточном уровне подготовки студента, отсутствует до</w:t>
      </w:r>
      <w:r w:rsidR="00BC1F5E" w:rsidRPr="004672B5">
        <w:rPr>
          <w:rFonts w:ascii="Times New Roman" w:hAnsi="Times New Roman" w:cs="Times New Roman"/>
          <w:sz w:val="24"/>
          <w:szCs w:val="24"/>
          <w:shd w:val="clear" w:color="auto" w:fill="FFFEF8"/>
        </w:rPr>
        <w:t>полнительный наглядный материал</w:t>
      </w:r>
    </w:p>
    <w:p w:rsidR="00BC1F5E" w:rsidRPr="004672B5" w:rsidRDefault="00BC1F5E" w:rsidP="00BC1F5E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653468" w:rsidRPr="004672B5" w:rsidRDefault="00653468" w:rsidP="00BC1F5E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72B5">
        <w:rPr>
          <w:rFonts w:ascii="Times New Roman" w:hAnsi="Times New Roman" w:cs="Times New Roman"/>
          <w:b/>
          <w:sz w:val="24"/>
          <w:szCs w:val="24"/>
        </w:rPr>
        <w:t>Объём учебной ди</w:t>
      </w:r>
      <w:r w:rsidR="00BC1F5E" w:rsidRPr="004672B5">
        <w:rPr>
          <w:rFonts w:ascii="Times New Roman" w:hAnsi="Times New Roman" w:cs="Times New Roman"/>
          <w:b/>
          <w:sz w:val="24"/>
          <w:szCs w:val="24"/>
        </w:rPr>
        <w:t>сциплины  и виды учебной работы</w:t>
      </w:r>
    </w:p>
    <w:tbl>
      <w:tblPr>
        <w:tblW w:w="10632" w:type="dxa"/>
        <w:tblInd w:w="-1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2"/>
        <w:gridCol w:w="1417"/>
        <w:gridCol w:w="915"/>
        <w:gridCol w:w="928"/>
      </w:tblGrid>
      <w:tr w:rsidR="00D94EB3" w:rsidRPr="004672B5" w:rsidTr="00666C59">
        <w:trPr>
          <w:trHeight w:val="315"/>
        </w:trPr>
        <w:tc>
          <w:tcPr>
            <w:tcW w:w="737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94EB3" w:rsidRPr="004672B5" w:rsidRDefault="00D94EB3" w:rsidP="00D31F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2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hideMark/>
          </w:tcPr>
          <w:p w:rsidR="00D94EB3" w:rsidRPr="004672B5" w:rsidRDefault="00D94EB3" w:rsidP="00D31F8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672B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Объем часов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D94EB3" w:rsidRPr="004672B5" w:rsidRDefault="00D94EB3" w:rsidP="00D31F86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672B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Семестр</w:t>
            </w:r>
          </w:p>
        </w:tc>
      </w:tr>
      <w:tr w:rsidR="00D94EB3" w:rsidRPr="004672B5" w:rsidTr="00666C59">
        <w:trPr>
          <w:trHeight w:val="225"/>
        </w:trPr>
        <w:tc>
          <w:tcPr>
            <w:tcW w:w="737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4EB3" w:rsidRPr="004672B5" w:rsidRDefault="00D94EB3" w:rsidP="00D31F8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D94EB3" w:rsidRPr="004672B5" w:rsidRDefault="00D94EB3" w:rsidP="00D31F86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94EB3" w:rsidRPr="004672B5" w:rsidRDefault="00D94EB3" w:rsidP="00D31F86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672B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94EB3" w:rsidRPr="004672B5" w:rsidRDefault="00D94EB3" w:rsidP="00D31F86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672B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</w:tr>
      <w:tr w:rsidR="00D94EB3" w:rsidRPr="004672B5" w:rsidTr="00666C59">
        <w:trPr>
          <w:trHeight w:val="285"/>
        </w:trPr>
        <w:tc>
          <w:tcPr>
            <w:tcW w:w="7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4EB3" w:rsidRPr="004672B5" w:rsidRDefault="00D94EB3" w:rsidP="00D31F8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2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94EB3" w:rsidRPr="004672B5" w:rsidRDefault="00D94EB3" w:rsidP="00D31F86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4672B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48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94EB3" w:rsidRPr="004672B5" w:rsidRDefault="00D94EB3" w:rsidP="00D31F86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4672B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48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94EB3" w:rsidRPr="004672B5" w:rsidRDefault="00D94EB3" w:rsidP="00D31F86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D94EB3" w:rsidRPr="004672B5" w:rsidTr="00666C59">
        <w:tc>
          <w:tcPr>
            <w:tcW w:w="7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4EB3" w:rsidRPr="004672B5" w:rsidRDefault="00D94EB3" w:rsidP="00D31F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2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94EB3" w:rsidRPr="004672B5" w:rsidRDefault="00D94EB3" w:rsidP="00D31F86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4672B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32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94EB3" w:rsidRPr="004672B5" w:rsidRDefault="00D94EB3" w:rsidP="00D31F86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4672B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32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94EB3" w:rsidRPr="004672B5" w:rsidRDefault="00D94EB3" w:rsidP="00D31F86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D94EB3" w:rsidRPr="004672B5" w:rsidTr="00666C59">
        <w:tc>
          <w:tcPr>
            <w:tcW w:w="7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4EB3" w:rsidRPr="004672B5" w:rsidRDefault="00D94EB3" w:rsidP="00D31F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2B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D94EB3" w:rsidRPr="004672B5" w:rsidRDefault="00D94EB3" w:rsidP="00D31F86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94EB3" w:rsidRPr="004672B5" w:rsidRDefault="00D94EB3" w:rsidP="00D31F86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94EB3" w:rsidRPr="004672B5" w:rsidRDefault="00D94EB3" w:rsidP="00D31F86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D94EB3" w:rsidRPr="004672B5" w:rsidTr="00666C59">
        <w:tc>
          <w:tcPr>
            <w:tcW w:w="7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4EB3" w:rsidRPr="004672B5" w:rsidRDefault="00D94EB3" w:rsidP="00D31F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2B5">
              <w:rPr>
                <w:rFonts w:ascii="Times New Roman" w:hAnsi="Times New Roman" w:cs="Times New Roman"/>
                <w:sz w:val="24"/>
                <w:szCs w:val="24"/>
              </w:rPr>
              <w:t>Теории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D94EB3" w:rsidRPr="004672B5" w:rsidRDefault="00D94EB3" w:rsidP="00D31F86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4672B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         9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94EB3" w:rsidRPr="004672B5" w:rsidRDefault="00D94EB3" w:rsidP="00D31F86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4672B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    9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94EB3" w:rsidRPr="004672B5" w:rsidRDefault="00D94EB3" w:rsidP="00D31F86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D94EB3" w:rsidRPr="004672B5" w:rsidTr="00666C59">
        <w:tc>
          <w:tcPr>
            <w:tcW w:w="7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4EB3" w:rsidRPr="004672B5" w:rsidRDefault="00D94EB3" w:rsidP="00D31F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2B5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94EB3" w:rsidRPr="004672B5" w:rsidRDefault="00D94EB3" w:rsidP="00D31F86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4672B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2</w:t>
            </w:r>
            <w:r w:rsidRPr="004672B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94EB3" w:rsidRPr="004672B5" w:rsidRDefault="00D94EB3" w:rsidP="00D31F86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4672B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22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94EB3" w:rsidRPr="004672B5" w:rsidRDefault="00D94EB3" w:rsidP="00D31F86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D94EB3" w:rsidRPr="004672B5" w:rsidTr="00666C59">
        <w:tc>
          <w:tcPr>
            <w:tcW w:w="7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4EB3" w:rsidRPr="004672B5" w:rsidRDefault="00D94EB3" w:rsidP="00D31F8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72B5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94EB3" w:rsidRPr="004672B5" w:rsidRDefault="00D94EB3" w:rsidP="00D31F86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4672B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16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94EB3" w:rsidRPr="004672B5" w:rsidRDefault="00D94EB3" w:rsidP="00D31F86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4672B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16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94EB3" w:rsidRPr="004672B5" w:rsidRDefault="00D94EB3" w:rsidP="00D31F86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D94EB3" w:rsidRPr="004672B5" w:rsidTr="00666C59">
        <w:tc>
          <w:tcPr>
            <w:tcW w:w="7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4EB3" w:rsidRPr="004672B5" w:rsidRDefault="00D94EB3" w:rsidP="00D31F8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72B5">
              <w:rPr>
                <w:rFonts w:ascii="Times New Roman" w:hAnsi="Times New Roman" w:cs="Times New Roman"/>
                <w:bCs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94EB3" w:rsidRPr="004672B5" w:rsidRDefault="00D94EB3" w:rsidP="00D31F86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4672B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94EB3" w:rsidRPr="004672B5" w:rsidRDefault="00D94EB3" w:rsidP="00D31F86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4672B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94EB3" w:rsidRPr="004672B5" w:rsidRDefault="00D94EB3" w:rsidP="00D31F86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</w:tbl>
    <w:p w:rsidR="000255AA" w:rsidRPr="004672B5" w:rsidRDefault="000255AA" w:rsidP="00BC1F5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72B5">
        <w:rPr>
          <w:rFonts w:ascii="Times New Roman" w:hAnsi="Times New Roman" w:cs="Times New Roman"/>
          <w:b/>
          <w:sz w:val="24"/>
          <w:szCs w:val="24"/>
          <w:highlight w:val="white"/>
        </w:rPr>
        <w:t>Тематика практических занятий</w:t>
      </w:r>
    </w:p>
    <w:tbl>
      <w:tblPr>
        <w:tblW w:w="1094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9349"/>
        <w:gridCol w:w="1028"/>
      </w:tblGrid>
      <w:tr w:rsidR="008C07EA" w:rsidRPr="004672B5" w:rsidTr="008C07E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EA" w:rsidRPr="004672B5" w:rsidRDefault="008C07EA" w:rsidP="008C0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4672B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№</w:t>
            </w:r>
          </w:p>
          <w:p w:rsidR="008C07EA" w:rsidRPr="004672B5" w:rsidRDefault="008C07EA" w:rsidP="008C0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proofErr w:type="gramStart"/>
            <w:r w:rsidRPr="004672B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п</w:t>
            </w:r>
            <w:proofErr w:type="gramEnd"/>
            <w:r w:rsidRPr="004672B5"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/</w:t>
            </w:r>
            <w:r w:rsidRPr="004672B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п</w:t>
            </w:r>
          </w:p>
        </w:tc>
        <w:tc>
          <w:tcPr>
            <w:tcW w:w="9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7EA" w:rsidRPr="004672B5" w:rsidRDefault="008C07EA" w:rsidP="008C0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4672B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Тема занятия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7EA" w:rsidRPr="004672B5" w:rsidRDefault="008C07EA" w:rsidP="008C07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4672B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Кол-во часов</w:t>
            </w:r>
          </w:p>
        </w:tc>
      </w:tr>
      <w:tr w:rsidR="008C07EA" w:rsidRPr="004672B5" w:rsidTr="008C07E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EA" w:rsidRPr="004672B5" w:rsidRDefault="008C07EA" w:rsidP="008C0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2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7EA" w:rsidRPr="004672B5" w:rsidRDefault="008C07EA" w:rsidP="008C07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4672B5">
              <w:rPr>
                <w:rFonts w:ascii="Times New Roman" w:hAnsi="Times New Roman" w:cs="Times New Roman"/>
                <w:sz w:val="24"/>
                <w:szCs w:val="24"/>
              </w:rPr>
              <w:t>П.З.№1,2 Требования, предъявляемые к режиму труда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7EA" w:rsidRPr="004672B5" w:rsidRDefault="008C07EA" w:rsidP="008C0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4672B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2</w:t>
            </w:r>
          </w:p>
        </w:tc>
      </w:tr>
      <w:tr w:rsidR="008C07EA" w:rsidRPr="004672B5" w:rsidTr="008C07E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EA" w:rsidRPr="004672B5" w:rsidRDefault="008C07EA" w:rsidP="008C0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2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7EA" w:rsidRPr="004672B5" w:rsidRDefault="008C07EA" w:rsidP="008C07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4672B5">
              <w:rPr>
                <w:rFonts w:ascii="Times New Roman" w:hAnsi="Times New Roman" w:cs="Times New Roman"/>
                <w:sz w:val="24"/>
                <w:szCs w:val="24"/>
              </w:rPr>
              <w:t>П.З.№3,4 Требования, предъявляемые к режиму отдыха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7EA" w:rsidRPr="004672B5" w:rsidRDefault="008C07EA" w:rsidP="008C0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4672B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2</w:t>
            </w:r>
          </w:p>
        </w:tc>
      </w:tr>
      <w:tr w:rsidR="008C07EA" w:rsidRPr="004672B5" w:rsidTr="008C07E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EA" w:rsidRPr="004672B5" w:rsidRDefault="008C07EA" w:rsidP="008C0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2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7EA" w:rsidRPr="004672B5" w:rsidRDefault="008C07EA" w:rsidP="008C07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72B5">
              <w:rPr>
                <w:rFonts w:ascii="Times New Roman" w:hAnsi="Times New Roman" w:cs="Times New Roman"/>
                <w:sz w:val="24"/>
                <w:szCs w:val="24"/>
              </w:rPr>
              <w:t>П.З.№5,6 Правила и нормы охраны труда и техники безопасности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7EA" w:rsidRPr="004672B5" w:rsidRDefault="008C07EA" w:rsidP="008C0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4672B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2</w:t>
            </w:r>
          </w:p>
        </w:tc>
      </w:tr>
      <w:tr w:rsidR="008C07EA" w:rsidRPr="004672B5" w:rsidTr="008C07E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EA" w:rsidRPr="004672B5" w:rsidRDefault="008C07EA" w:rsidP="008C0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2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7EA" w:rsidRPr="004672B5" w:rsidRDefault="008C07EA" w:rsidP="008C07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72B5">
              <w:rPr>
                <w:rFonts w:ascii="Times New Roman" w:hAnsi="Times New Roman" w:cs="Times New Roman"/>
                <w:sz w:val="24"/>
                <w:szCs w:val="24"/>
              </w:rPr>
              <w:t>П.З.№7,8 Структура законодательства РФ об охране труда. Виды ответственности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7EA" w:rsidRPr="004672B5" w:rsidRDefault="008C07EA" w:rsidP="008C0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4672B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2</w:t>
            </w:r>
          </w:p>
        </w:tc>
      </w:tr>
      <w:tr w:rsidR="008C07EA" w:rsidRPr="004672B5" w:rsidTr="008C07E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EA" w:rsidRPr="004672B5" w:rsidRDefault="008C07EA" w:rsidP="008C07EA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2B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7EA" w:rsidRPr="004672B5" w:rsidRDefault="008C07EA" w:rsidP="008C07EA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2B5">
              <w:rPr>
                <w:rFonts w:ascii="Times New Roman" w:hAnsi="Times New Roman" w:cs="Times New Roman"/>
                <w:sz w:val="24"/>
                <w:szCs w:val="24"/>
              </w:rPr>
              <w:t>П.З.№9,10 Основные опасные и вредные производственные факторы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7EA" w:rsidRPr="004672B5" w:rsidRDefault="008C07EA" w:rsidP="008C0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4672B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2</w:t>
            </w:r>
          </w:p>
        </w:tc>
      </w:tr>
      <w:tr w:rsidR="008C07EA" w:rsidRPr="004672B5" w:rsidTr="008C07E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EA" w:rsidRPr="004672B5" w:rsidRDefault="008C07EA" w:rsidP="008C0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2B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7EA" w:rsidRPr="004672B5" w:rsidRDefault="008C07EA" w:rsidP="008C0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72B5">
              <w:rPr>
                <w:rFonts w:ascii="Times New Roman" w:hAnsi="Times New Roman" w:cs="Times New Roman"/>
                <w:sz w:val="24"/>
                <w:szCs w:val="24"/>
              </w:rPr>
              <w:t>П.З.№11,12 Программы проведения инструктажей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7EA" w:rsidRPr="004672B5" w:rsidRDefault="008C07EA" w:rsidP="008C0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4672B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2</w:t>
            </w:r>
          </w:p>
        </w:tc>
      </w:tr>
      <w:tr w:rsidR="008C07EA" w:rsidRPr="004672B5" w:rsidTr="008C07E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EA" w:rsidRPr="004672B5" w:rsidRDefault="008C07EA" w:rsidP="008C0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2B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7EA" w:rsidRPr="004672B5" w:rsidRDefault="008C07EA" w:rsidP="008C0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72B5">
              <w:rPr>
                <w:rFonts w:ascii="Times New Roman" w:hAnsi="Times New Roman" w:cs="Times New Roman"/>
                <w:sz w:val="24"/>
                <w:szCs w:val="24"/>
              </w:rPr>
              <w:t>П.З.№13,14</w:t>
            </w:r>
            <w:r w:rsidRPr="004672B5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4672B5">
              <w:rPr>
                <w:rFonts w:ascii="Times New Roman" w:hAnsi="Times New Roman" w:cs="Times New Roman"/>
                <w:sz w:val="24"/>
                <w:szCs w:val="24"/>
              </w:rPr>
              <w:t xml:space="preserve"> Основы производственной санитарии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7EA" w:rsidRPr="004672B5" w:rsidRDefault="008C07EA" w:rsidP="008C0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4672B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2</w:t>
            </w:r>
          </w:p>
        </w:tc>
      </w:tr>
      <w:tr w:rsidR="008C07EA" w:rsidRPr="004672B5" w:rsidTr="008C07E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EA" w:rsidRPr="004672B5" w:rsidRDefault="008C07EA" w:rsidP="008C0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2B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7EA" w:rsidRPr="004672B5" w:rsidRDefault="008C07EA" w:rsidP="008C07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72B5">
              <w:rPr>
                <w:rFonts w:ascii="Times New Roman" w:hAnsi="Times New Roman" w:cs="Times New Roman"/>
                <w:sz w:val="24"/>
                <w:szCs w:val="24"/>
              </w:rPr>
              <w:t xml:space="preserve">П.З.№15,16 </w:t>
            </w:r>
            <w:r w:rsidRPr="004672B5"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Требования к производственным (технологическим) процессам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7EA" w:rsidRPr="004672B5" w:rsidRDefault="008C07EA" w:rsidP="008C0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4672B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2</w:t>
            </w:r>
          </w:p>
        </w:tc>
      </w:tr>
      <w:tr w:rsidR="008C07EA" w:rsidRPr="004672B5" w:rsidTr="008C07E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EA" w:rsidRPr="004672B5" w:rsidRDefault="008C07EA" w:rsidP="008C0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2B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7EA" w:rsidRPr="004672B5" w:rsidRDefault="008C07EA" w:rsidP="008C07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72B5">
              <w:rPr>
                <w:rFonts w:ascii="Times New Roman" w:hAnsi="Times New Roman" w:cs="Times New Roman"/>
                <w:sz w:val="24"/>
                <w:szCs w:val="24"/>
              </w:rPr>
              <w:t>П.З.№17,18</w:t>
            </w:r>
            <w:r w:rsidRPr="004672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Требования к местам производства погрузочно-разгрузочных работ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7EA" w:rsidRPr="004672B5" w:rsidRDefault="008C07EA" w:rsidP="008C0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4672B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2</w:t>
            </w:r>
          </w:p>
        </w:tc>
      </w:tr>
      <w:tr w:rsidR="008C07EA" w:rsidRPr="004672B5" w:rsidTr="008C07E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EA" w:rsidRPr="004672B5" w:rsidRDefault="008C07EA" w:rsidP="008C0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2B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7EA" w:rsidRPr="004672B5" w:rsidRDefault="008C07EA" w:rsidP="008C07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72B5">
              <w:rPr>
                <w:rFonts w:ascii="Times New Roman" w:hAnsi="Times New Roman" w:cs="Times New Roman"/>
                <w:sz w:val="24"/>
                <w:szCs w:val="24"/>
              </w:rPr>
              <w:t>П.З.№19</w:t>
            </w:r>
            <w:r w:rsidRPr="004672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Требования к производственному оборудованию и таре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7EA" w:rsidRPr="004672B5" w:rsidRDefault="008C07EA" w:rsidP="008C0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</w:pPr>
            <w:r w:rsidRPr="004672B5"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1</w:t>
            </w:r>
          </w:p>
        </w:tc>
      </w:tr>
      <w:tr w:rsidR="008C07EA" w:rsidRPr="004672B5" w:rsidTr="00A539AE">
        <w:trPr>
          <w:trHeight w:val="35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EA" w:rsidRPr="004672B5" w:rsidRDefault="008C07EA" w:rsidP="008C0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2B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7EA" w:rsidRPr="004672B5" w:rsidRDefault="008C07EA" w:rsidP="008C07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72B5">
              <w:rPr>
                <w:rFonts w:ascii="Times New Roman" w:hAnsi="Times New Roman" w:cs="Times New Roman"/>
                <w:sz w:val="24"/>
                <w:szCs w:val="24"/>
              </w:rPr>
              <w:t>П.З.№20 Применение инструкций и положений по эксплуатации кранов автомобильных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7EA" w:rsidRPr="004672B5" w:rsidRDefault="008C07EA" w:rsidP="008C0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4672B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1</w:t>
            </w:r>
          </w:p>
        </w:tc>
      </w:tr>
      <w:tr w:rsidR="008C07EA" w:rsidRPr="004672B5" w:rsidTr="008C07E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EA" w:rsidRPr="004672B5" w:rsidRDefault="008C07EA" w:rsidP="008C0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2B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7EA" w:rsidRPr="004672B5" w:rsidRDefault="00737686" w:rsidP="008C07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72B5">
              <w:rPr>
                <w:rFonts w:ascii="Times New Roman" w:hAnsi="Times New Roman" w:cs="Times New Roman"/>
                <w:sz w:val="24"/>
                <w:szCs w:val="24"/>
              </w:rPr>
              <w:t>П.З.№21,22</w:t>
            </w:r>
            <w:r w:rsidR="008C07EA" w:rsidRPr="004672B5">
              <w:rPr>
                <w:rFonts w:ascii="Times New Roman" w:hAnsi="Times New Roman" w:cs="Times New Roman"/>
                <w:sz w:val="24"/>
                <w:szCs w:val="24"/>
              </w:rPr>
              <w:t xml:space="preserve"> Применение правил безопасного ведения монтажных и погрузочно-разгрузочных работ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7EA" w:rsidRPr="004672B5" w:rsidRDefault="00737686" w:rsidP="008C0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4672B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2</w:t>
            </w:r>
          </w:p>
        </w:tc>
      </w:tr>
      <w:tr w:rsidR="008C07EA" w:rsidRPr="004672B5" w:rsidTr="008C07E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EA" w:rsidRPr="004672B5" w:rsidRDefault="008C07EA" w:rsidP="008C07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7EA" w:rsidRPr="004672B5" w:rsidRDefault="008C07EA" w:rsidP="008C07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72B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</w:t>
            </w:r>
            <w:r w:rsidR="00BC1F5E" w:rsidRPr="004672B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И</w:t>
            </w:r>
            <w:r w:rsidRPr="004672B5">
              <w:rPr>
                <w:rFonts w:ascii="Times New Roman" w:hAnsi="Times New Roman" w:cs="Times New Roman"/>
                <w:sz w:val="24"/>
                <w:szCs w:val="24"/>
              </w:rPr>
              <w:t>того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7EA" w:rsidRPr="004672B5" w:rsidRDefault="00737686" w:rsidP="008C0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4672B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22</w:t>
            </w:r>
          </w:p>
        </w:tc>
      </w:tr>
    </w:tbl>
    <w:p w:rsidR="00164667" w:rsidRPr="004672B5" w:rsidRDefault="00164667" w:rsidP="004307D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672B5" w:rsidRPr="004672B5" w:rsidRDefault="004672B5" w:rsidP="004307D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696353" w:rsidRPr="004672B5" w:rsidRDefault="00696353" w:rsidP="009136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72B5">
        <w:rPr>
          <w:rFonts w:ascii="Times New Roman" w:hAnsi="Times New Roman" w:cs="Times New Roman"/>
          <w:b/>
          <w:sz w:val="24"/>
          <w:szCs w:val="24"/>
        </w:rPr>
        <w:t xml:space="preserve">Практическая работа </w:t>
      </w:r>
    </w:p>
    <w:p w:rsidR="00A539AE" w:rsidRPr="004672B5" w:rsidRDefault="00A539AE" w:rsidP="00A539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72B5">
        <w:rPr>
          <w:rFonts w:ascii="Times New Roman" w:hAnsi="Times New Roman" w:cs="Times New Roman"/>
          <w:sz w:val="24"/>
          <w:szCs w:val="24"/>
        </w:rPr>
        <w:t xml:space="preserve">                          № 1,2 Требования, предъявляемые к режиму труда</w:t>
      </w:r>
    </w:p>
    <w:p w:rsidR="00A539AE" w:rsidRPr="004672B5" w:rsidRDefault="00A539AE" w:rsidP="009136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672B5">
        <w:rPr>
          <w:rFonts w:ascii="Times New Roman" w:hAnsi="Times New Roman" w:cs="Times New Roman"/>
          <w:sz w:val="24"/>
          <w:szCs w:val="24"/>
        </w:rPr>
        <w:t xml:space="preserve">№ 3, 4Требования, </w:t>
      </w:r>
      <w:proofErr w:type="gramStart"/>
      <w:r w:rsidRPr="004672B5">
        <w:rPr>
          <w:rFonts w:ascii="Times New Roman" w:hAnsi="Times New Roman" w:cs="Times New Roman"/>
          <w:sz w:val="24"/>
          <w:szCs w:val="24"/>
        </w:rPr>
        <w:t>предъявляемые</w:t>
      </w:r>
      <w:proofErr w:type="gramEnd"/>
      <w:r w:rsidRPr="004672B5">
        <w:rPr>
          <w:rFonts w:ascii="Times New Roman" w:hAnsi="Times New Roman" w:cs="Times New Roman"/>
          <w:sz w:val="24"/>
          <w:szCs w:val="24"/>
        </w:rPr>
        <w:t xml:space="preserve"> к режиму отдыха</w:t>
      </w:r>
    </w:p>
    <w:p w:rsidR="00A539AE" w:rsidRPr="004672B5" w:rsidRDefault="00A539AE" w:rsidP="009136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10CB" w:rsidRPr="004672B5" w:rsidRDefault="000255AA" w:rsidP="00B910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72B5">
        <w:rPr>
          <w:rFonts w:ascii="Times New Roman" w:hAnsi="Times New Roman" w:cs="Times New Roman"/>
          <w:b/>
          <w:sz w:val="24"/>
          <w:szCs w:val="24"/>
        </w:rPr>
        <w:t>Цель работ</w:t>
      </w:r>
      <w:proofErr w:type="gramStart"/>
      <w:r w:rsidRPr="004672B5">
        <w:rPr>
          <w:rFonts w:ascii="Times New Roman" w:hAnsi="Times New Roman" w:cs="Times New Roman"/>
          <w:b/>
          <w:sz w:val="24"/>
          <w:szCs w:val="24"/>
        </w:rPr>
        <w:t>ы</w:t>
      </w:r>
      <w:r w:rsidR="00421723" w:rsidRPr="004672B5">
        <w:rPr>
          <w:rFonts w:ascii="Times New Roman" w:hAnsi="Times New Roman"/>
          <w:sz w:val="24"/>
          <w:szCs w:val="24"/>
        </w:rPr>
        <w:t>–</w:t>
      </w:r>
      <w:proofErr w:type="gramEnd"/>
      <w:r w:rsidRPr="004672B5">
        <w:rPr>
          <w:rFonts w:ascii="Times New Roman" w:hAnsi="Times New Roman"/>
          <w:sz w:val="24"/>
          <w:szCs w:val="24"/>
        </w:rPr>
        <w:t xml:space="preserve"> Формирование</w:t>
      </w:r>
      <w:r w:rsidR="00666C59" w:rsidRPr="004672B5">
        <w:rPr>
          <w:rFonts w:ascii="Times New Roman" w:hAnsi="Times New Roman"/>
          <w:sz w:val="24"/>
          <w:szCs w:val="24"/>
        </w:rPr>
        <w:t xml:space="preserve"> </w:t>
      </w:r>
      <w:r w:rsidR="00421723" w:rsidRPr="004672B5">
        <w:rPr>
          <w:rFonts w:ascii="Times New Roman" w:hAnsi="Times New Roman"/>
          <w:sz w:val="24"/>
          <w:szCs w:val="24"/>
        </w:rPr>
        <w:t>навыков</w:t>
      </w:r>
      <w:r w:rsidR="00666C59" w:rsidRPr="004672B5">
        <w:rPr>
          <w:rFonts w:ascii="Times New Roman" w:hAnsi="Times New Roman"/>
          <w:sz w:val="24"/>
          <w:szCs w:val="24"/>
        </w:rPr>
        <w:t xml:space="preserve"> </w:t>
      </w:r>
      <w:r w:rsidR="006E09DA" w:rsidRPr="004672B5">
        <w:rPr>
          <w:rFonts w:ascii="Times New Roman" w:hAnsi="Times New Roman" w:cs="Times New Roman"/>
          <w:sz w:val="24"/>
          <w:szCs w:val="24"/>
        </w:rPr>
        <w:t>соблюдения требований, предъявляемых к режиму труда и режиму отдыха.</w:t>
      </w:r>
    </w:p>
    <w:p w:rsidR="00B910CB" w:rsidRPr="004672B5" w:rsidRDefault="00B910CB" w:rsidP="00B910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72B5">
        <w:rPr>
          <w:rFonts w:ascii="Times New Roman" w:hAnsi="Times New Roman" w:cs="Times New Roman"/>
          <w:b/>
          <w:sz w:val="24"/>
          <w:szCs w:val="24"/>
        </w:rPr>
        <w:t>Оборудование,  приборы и инструменты</w:t>
      </w:r>
      <w:r w:rsidRPr="004672B5">
        <w:rPr>
          <w:rFonts w:ascii="Times New Roman" w:hAnsi="Times New Roman" w:cs="Times New Roman"/>
          <w:sz w:val="24"/>
          <w:szCs w:val="24"/>
        </w:rPr>
        <w:t xml:space="preserve">: </w:t>
      </w:r>
      <w:r w:rsidR="00785979" w:rsidRPr="004672B5">
        <w:rPr>
          <w:rFonts w:ascii="Times New Roman" w:hAnsi="Times New Roman" w:cs="Times New Roman"/>
          <w:sz w:val="24"/>
          <w:szCs w:val="24"/>
        </w:rPr>
        <w:t>мультимедийные презентации, проектор, учебные стенды</w:t>
      </w:r>
      <w:r w:rsidR="006D0260" w:rsidRPr="004672B5">
        <w:rPr>
          <w:rFonts w:ascii="Times New Roman" w:hAnsi="Times New Roman" w:cs="Times New Roman"/>
          <w:sz w:val="24"/>
          <w:szCs w:val="24"/>
        </w:rPr>
        <w:t>.</w:t>
      </w:r>
    </w:p>
    <w:p w:rsidR="00B910CB" w:rsidRPr="004672B5" w:rsidRDefault="00B910CB" w:rsidP="00B910C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72B5">
        <w:rPr>
          <w:rFonts w:ascii="Times New Roman" w:hAnsi="Times New Roman" w:cs="Times New Roman"/>
          <w:b/>
          <w:sz w:val="24"/>
          <w:szCs w:val="24"/>
        </w:rPr>
        <w:t>Ход работы:</w:t>
      </w:r>
    </w:p>
    <w:p w:rsidR="00CA5932" w:rsidRPr="004672B5" w:rsidRDefault="00CA5932" w:rsidP="00CA5932">
      <w:pPr>
        <w:pStyle w:val="af2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72B5">
        <w:rPr>
          <w:rFonts w:ascii="Times New Roman" w:hAnsi="Times New Roman"/>
          <w:sz w:val="24"/>
          <w:szCs w:val="24"/>
        </w:rPr>
        <w:t>Записать тему практической работы и ее цель.</w:t>
      </w:r>
    </w:p>
    <w:p w:rsidR="00CA5932" w:rsidRPr="004672B5" w:rsidRDefault="00CA5932" w:rsidP="00CA5932">
      <w:pPr>
        <w:pStyle w:val="af2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72B5">
        <w:rPr>
          <w:rFonts w:ascii="Times New Roman" w:hAnsi="Times New Roman"/>
          <w:sz w:val="24"/>
          <w:szCs w:val="24"/>
        </w:rPr>
        <w:lastRenderedPageBreak/>
        <w:t>Прочитать в учебнике теоретический материал</w:t>
      </w:r>
      <w:r w:rsidR="006E09DA" w:rsidRPr="004672B5">
        <w:rPr>
          <w:rFonts w:ascii="Times New Roman" w:hAnsi="Times New Roman"/>
          <w:sz w:val="24"/>
          <w:szCs w:val="24"/>
        </w:rPr>
        <w:t>.</w:t>
      </w:r>
    </w:p>
    <w:p w:rsidR="00CA5932" w:rsidRPr="004672B5" w:rsidRDefault="00C95876" w:rsidP="00CA5932">
      <w:pPr>
        <w:pStyle w:val="af2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72B5">
        <w:rPr>
          <w:rFonts w:ascii="Times New Roman" w:hAnsi="Times New Roman"/>
          <w:sz w:val="24"/>
          <w:szCs w:val="24"/>
        </w:rPr>
        <w:t xml:space="preserve">Выписать в тетрадь перечень </w:t>
      </w:r>
      <w:r w:rsidR="00D80533" w:rsidRPr="004672B5">
        <w:rPr>
          <w:rFonts w:ascii="Times New Roman" w:hAnsi="Times New Roman"/>
          <w:sz w:val="24"/>
          <w:szCs w:val="24"/>
        </w:rPr>
        <w:t>документации по охране труда.</w:t>
      </w:r>
    </w:p>
    <w:p w:rsidR="00D80533" w:rsidRPr="004672B5" w:rsidRDefault="00D80533" w:rsidP="00CA5932">
      <w:pPr>
        <w:pStyle w:val="af2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72B5">
        <w:rPr>
          <w:rFonts w:ascii="Times New Roman" w:hAnsi="Times New Roman"/>
          <w:sz w:val="24"/>
          <w:szCs w:val="24"/>
        </w:rPr>
        <w:t xml:space="preserve">Выделить основные </w:t>
      </w:r>
      <w:r w:rsidR="006E09DA" w:rsidRPr="004672B5">
        <w:rPr>
          <w:rFonts w:ascii="Times New Roman" w:hAnsi="Times New Roman"/>
          <w:sz w:val="24"/>
          <w:szCs w:val="24"/>
        </w:rPr>
        <w:t>требования, предъявляемые к режиму труда и режиму отдыха.</w:t>
      </w:r>
    </w:p>
    <w:p w:rsidR="00CA5932" w:rsidRPr="004672B5" w:rsidRDefault="00CA5932" w:rsidP="00CA5932">
      <w:pPr>
        <w:pStyle w:val="af2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72B5">
        <w:rPr>
          <w:rFonts w:ascii="Times New Roman" w:hAnsi="Times New Roman"/>
          <w:sz w:val="24"/>
          <w:szCs w:val="24"/>
        </w:rPr>
        <w:t>Выписать</w:t>
      </w:r>
      <w:r w:rsidR="006E09DA" w:rsidRPr="004672B5">
        <w:rPr>
          <w:rFonts w:ascii="Times New Roman" w:hAnsi="Times New Roman"/>
          <w:sz w:val="24"/>
          <w:szCs w:val="24"/>
        </w:rPr>
        <w:t xml:space="preserve"> их</w:t>
      </w:r>
      <w:r w:rsidRPr="004672B5">
        <w:rPr>
          <w:rFonts w:ascii="Times New Roman" w:hAnsi="Times New Roman"/>
          <w:sz w:val="24"/>
          <w:szCs w:val="24"/>
        </w:rPr>
        <w:t xml:space="preserve"> в</w:t>
      </w:r>
      <w:r w:rsidR="00666C59" w:rsidRPr="004672B5">
        <w:rPr>
          <w:rFonts w:ascii="Times New Roman" w:hAnsi="Times New Roman"/>
          <w:sz w:val="24"/>
          <w:szCs w:val="24"/>
        </w:rPr>
        <w:t xml:space="preserve"> </w:t>
      </w:r>
      <w:r w:rsidR="006E09DA" w:rsidRPr="004672B5">
        <w:rPr>
          <w:rFonts w:ascii="Times New Roman" w:hAnsi="Times New Roman"/>
          <w:sz w:val="24"/>
          <w:szCs w:val="24"/>
        </w:rPr>
        <w:t>рабочую</w:t>
      </w:r>
      <w:r w:rsidR="00666C59" w:rsidRPr="004672B5">
        <w:rPr>
          <w:rFonts w:ascii="Times New Roman" w:hAnsi="Times New Roman"/>
          <w:sz w:val="24"/>
          <w:szCs w:val="24"/>
        </w:rPr>
        <w:t xml:space="preserve"> </w:t>
      </w:r>
      <w:r w:rsidR="00D80533" w:rsidRPr="004672B5">
        <w:rPr>
          <w:rFonts w:ascii="Times New Roman" w:hAnsi="Times New Roman"/>
          <w:sz w:val="24"/>
          <w:szCs w:val="24"/>
        </w:rPr>
        <w:t>тетрадь.</w:t>
      </w:r>
    </w:p>
    <w:p w:rsidR="00CA5932" w:rsidRPr="004672B5" w:rsidRDefault="00CA5932" w:rsidP="00CA5932">
      <w:pPr>
        <w:pStyle w:val="af2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72B5">
        <w:rPr>
          <w:rFonts w:ascii="Times New Roman" w:hAnsi="Times New Roman"/>
          <w:sz w:val="24"/>
          <w:szCs w:val="24"/>
        </w:rPr>
        <w:t>Ответить на контрольные вопросы</w:t>
      </w:r>
      <w:r w:rsidR="006E09DA" w:rsidRPr="004672B5">
        <w:rPr>
          <w:rFonts w:ascii="Times New Roman" w:hAnsi="Times New Roman"/>
          <w:sz w:val="24"/>
          <w:szCs w:val="24"/>
        </w:rPr>
        <w:t>.</w:t>
      </w:r>
    </w:p>
    <w:p w:rsidR="004307DC" w:rsidRPr="004672B5" w:rsidRDefault="004307DC" w:rsidP="009136A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6353" w:rsidRPr="004672B5" w:rsidRDefault="009136A7" w:rsidP="009136A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72B5">
        <w:rPr>
          <w:rFonts w:ascii="Times New Roman" w:hAnsi="Times New Roman" w:cs="Times New Roman"/>
          <w:b/>
          <w:sz w:val="24"/>
          <w:szCs w:val="24"/>
        </w:rPr>
        <w:tab/>
      </w:r>
      <w:r w:rsidR="00F73725" w:rsidRPr="004672B5">
        <w:rPr>
          <w:rFonts w:ascii="Times New Roman" w:hAnsi="Times New Roman" w:cs="Times New Roman"/>
          <w:b/>
          <w:sz w:val="24"/>
          <w:szCs w:val="24"/>
        </w:rPr>
        <w:tab/>
      </w:r>
      <w:r w:rsidR="00F73725" w:rsidRPr="004672B5">
        <w:rPr>
          <w:rFonts w:ascii="Times New Roman" w:hAnsi="Times New Roman" w:cs="Times New Roman"/>
          <w:b/>
          <w:sz w:val="24"/>
          <w:szCs w:val="24"/>
        </w:rPr>
        <w:tab/>
      </w:r>
      <w:r w:rsidR="00F73725" w:rsidRPr="004672B5">
        <w:rPr>
          <w:rFonts w:ascii="Times New Roman" w:hAnsi="Times New Roman" w:cs="Times New Roman"/>
          <w:b/>
          <w:sz w:val="24"/>
          <w:szCs w:val="24"/>
        </w:rPr>
        <w:tab/>
      </w:r>
      <w:r w:rsidR="00F73725" w:rsidRPr="004672B5">
        <w:rPr>
          <w:rFonts w:ascii="Times New Roman" w:hAnsi="Times New Roman" w:cs="Times New Roman"/>
          <w:b/>
          <w:sz w:val="24"/>
          <w:szCs w:val="24"/>
        </w:rPr>
        <w:tab/>
      </w:r>
      <w:r w:rsidR="001F68A1" w:rsidRPr="004672B5">
        <w:rPr>
          <w:rFonts w:ascii="Times New Roman" w:hAnsi="Times New Roman" w:cs="Times New Roman"/>
          <w:b/>
          <w:sz w:val="24"/>
          <w:szCs w:val="24"/>
        </w:rPr>
        <w:t xml:space="preserve">Практическая работа </w:t>
      </w:r>
    </w:p>
    <w:p w:rsidR="00A539AE" w:rsidRPr="004672B5" w:rsidRDefault="00A539AE" w:rsidP="00A539A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672B5">
        <w:rPr>
          <w:rFonts w:ascii="Times New Roman" w:hAnsi="Times New Roman" w:cs="Times New Roman"/>
          <w:sz w:val="24"/>
          <w:szCs w:val="24"/>
        </w:rPr>
        <w:t>№ 5, 6 Правила и нормы охраны труда и техники безопасности</w:t>
      </w:r>
    </w:p>
    <w:p w:rsidR="00A539AE" w:rsidRPr="004672B5" w:rsidRDefault="00A539AE" w:rsidP="00A539A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67" w:type="dxa"/>
        <w:tblLook w:val="01E0" w:firstRow="1" w:lastRow="1" w:firstColumn="1" w:lastColumn="1" w:noHBand="0" w:noVBand="0"/>
      </w:tblPr>
      <w:tblGrid>
        <w:gridCol w:w="2140"/>
        <w:gridCol w:w="7627"/>
      </w:tblGrid>
      <w:tr w:rsidR="00696353" w:rsidRPr="004672B5" w:rsidTr="00696353">
        <w:trPr>
          <w:trHeight w:val="536"/>
        </w:trPr>
        <w:tc>
          <w:tcPr>
            <w:tcW w:w="2140" w:type="dxa"/>
          </w:tcPr>
          <w:p w:rsidR="00696353" w:rsidRPr="004672B5" w:rsidRDefault="00696353" w:rsidP="009136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2B5">
              <w:rPr>
                <w:rFonts w:ascii="Times New Roman" w:hAnsi="Times New Roman" w:cs="Times New Roman"/>
                <w:b/>
                <w:sz w:val="24"/>
                <w:szCs w:val="24"/>
              </w:rPr>
              <w:t>Цель работы:</w:t>
            </w:r>
          </w:p>
        </w:tc>
        <w:tc>
          <w:tcPr>
            <w:tcW w:w="7627" w:type="dxa"/>
          </w:tcPr>
          <w:p w:rsidR="00696353" w:rsidRPr="004672B5" w:rsidRDefault="00421723" w:rsidP="006A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2B5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</w:t>
            </w:r>
            <w:r w:rsidR="00666C59" w:rsidRPr="004672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5979" w:rsidRPr="004672B5">
              <w:rPr>
                <w:rFonts w:ascii="Times New Roman" w:hAnsi="Times New Roman" w:cs="Times New Roman"/>
                <w:sz w:val="24"/>
                <w:szCs w:val="24"/>
              </w:rPr>
              <w:t>соблюдения правил</w:t>
            </w:r>
            <w:r w:rsidR="006A7399" w:rsidRPr="004672B5">
              <w:rPr>
                <w:rFonts w:ascii="Times New Roman" w:hAnsi="Times New Roman" w:cs="Times New Roman"/>
                <w:sz w:val="24"/>
                <w:szCs w:val="24"/>
              </w:rPr>
              <w:t xml:space="preserve"> и норм охраны труда и техники безопасности.</w:t>
            </w:r>
          </w:p>
        </w:tc>
      </w:tr>
    </w:tbl>
    <w:p w:rsidR="00B863C0" w:rsidRPr="004672B5" w:rsidRDefault="00696353" w:rsidP="00B863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72B5">
        <w:rPr>
          <w:rFonts w:ascii="Times New Roman" w:hAnsi="Times New Roman" w:cs="Times New Roman"/>
          <w:b/>
          <w:sz w:val="24"/>
          <w:szCs w:val="24"/>
        </w:rPr>
        <w:t>Оборудование,  приборы и инструменты</w:t>
      </w:r>
      <w:r w:rsidRPr="004672B5">
        <w:rPr>
          <w:rFonts w:ascii="Times New Roman" w:hAnsi="Times New Roman" w:cs="Times New Roman"/>
          <w:sz w:val="24"/>
          <w:szCs w:val="24"/>
        </w:rPr>
        <w:t xml:space="preserve">: </w:t>
      </w:r>
      <w:r w:rsidR="00E74DD9" w:rsidRPr="004672B5">
        <w:rPr>
          <w:rFonts w:ascii="Times New Roman" w:hAnsi="Times New Roman" w:cs="Times New Roman"/>
          <w:sz w:val="24"/>
          <w:szCs w:val="24"/>
        </w:rPr>
        <w:t>проектор, мультимедийные пособия, учебные плакаты, видео фильмы.</w:t>
      </w:r>
    </w:p>
    <w:p w:rsidR="00696353" w:rsidRPr="004672B5" w:rsidRDefault="00696353" w:rsidP="009136A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72B5">
        <w:rPr>
          <w:rFonts w:ascii="Times New Roman" w:hAnsi="Times New Roman" w:cs="Times New Roman"/>
          <w:b/>
          <w:sz w:val="24"/>
          <w:szCs w:val="24"/>
        </w:rPr>
        <w:t>Ход  работы:</w:t>
      </w:r>
    </w:p>
    <w:p w:rsidR="00696353" w:rsidRPr="004672B5" w:rsidRDefault="00696353" w:rsidP="00F73725">
      <w:pPr>
        <w:pStyle w:val="af2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72B5">
        <w:rPr>
          <w:rFonts w:ascii="Times New Roman" w:hAnsi="Times New Roman"/>
          <w:sz w:val="24"/>
          <w:szCs w:val="24"/>
        </w:rPr>
        <w:t>Записать тему практической работы и ее цель.</w:t>
      </w:r>
    </w:p>
    <w:p w:rsidR="00696353" w:rsidRPr="004672B5" w:rsidRDefault="00696353" w:rsidP="00F73725">
      <w:pPr>
        <w:pStyle w:val="af2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72B5">
        <w:rPr>
          <w:rFonts w:ascii="Times New Roman" w:hAnsi="Times New Roman"/>
          <w:sz w:val="24"/>
          <w:szCs w:val="24"/>
        </w:rPr>
        <w:t xml:space="preserve">Прочитать  в учебнике </w:t>
      </w:r>
      <w:r w:rsidR="00B863C0" w:rsidRPr="004672B5">
        <w:rPr>
          <w:rFonts w:ascii="Times New Roman" w:hAnsi="Times New Roman"/>
          <w:sz w:val="24"/>
          <w:szCs w:val="24"/>
        </w:rPr>
        <w:t>теоретический материал</w:t>
      </w:r>
      <w:r w:rsidR="006A7399" w:rsidRPr="004672B5">
        <w:rPr>
          <w:rFonts w:ascii="Times New Roman" w:hAnsi="Times New Roman"/>
          <w:sz w:val="24"/>
          <w:szCs w:val="24"/>
        </w:rPr>
        <w:t>.</w:t>
      </w:r>
    </w:p>
    <w:p w:rsidR="00B863C0" w:rsidRPr="004672B5" w:rsidRDefault="00D260CF" w:rsidP="00F73725">
      <w:pPr>
        <w:pStyle w:val="af2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72B5">
        <w:rPr>
          <w:rFonts w:ascii="Times New Roman" w:hAnsi="Times New Roman"/>
          <w:sz w:val="24"/>
          <w:szCs w:val="24"/>
        </w:rPr>
        <w:t>Выписать в тетрадь основные определения дать их характеристику.</w:t>
      </w:r>
    </w:p>
    <w:p w:rsidR="00CE04B3" w:rsidRPr="004672B5" w:rsidRDefault="00CE04B3" w:rsidP="00F73725">
      <w:pPr>
        <w:pStyle w:val="af2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72B5">
        <w:rPr>
          <w:rFonts w:ascii="Times New Roman" w:hAnsi="Times New Roman"/>
          <w:sz w:val="24"/>
          <w:szCs w:val="24"/>
        </w:rPr>
        <w:t>Составить таблицу по</w:t>
      </w:r>
      <w:r w:rsidR="00E74DD9" w:rsidRPr="004672B5">
        <w:rPr>
          <w:rFonts w:ascii="Times New Roman" w:hAnsi="Times New Roman"/>
          <w:sz w:val="24"/>
          <w:szCs w:val="24"/>
        </w:rPr>
        <w:t xml:space="preserve"> правилам</w:t>
      </w:r>
      <w:r w:rsidR="006A7399" w:rsidRPr="004672B5">
        <w:rPr>
          <w:rFonts w:ascii="Times New Roman" w:hAnsi="Times New Roman"/>
          <w:sz w:val="24"/>
          <w:szCs w:val="24"/>
        </w:rPr>
        <w:t xml:space="preserve"> и нормам охраны труда и техники безопасности.</w:t>
      </w:r>
    </w:p>
    <w:p w:rsidR="00D260CF" w:rsidRPr="004672B5" w:rsidRDefault="00CE04B3" w:rsidP="00F73725">
      <w:pPr>
        <w:pStyle w:val="af2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72B5">
        <w:rPr>
          <w:rFonts w:ascii="Times New Roman" w:hAnsi="Times New Roman"/>
          <w:sz w:val="24"/>
          <w:szCs w:val="24"/>
        </w:rPr>
        <w:t xml:space="preserve">Работа в парах. </w:t>
      </w:r>
      <w:r w:rsidR="00E74DD9" w:rsidRPr="004672B5">
        <w:rPr>
          <w:rFonts w:ascii="Times New Roman" w:hAnsi="Times New Roman"/>
          <w:sz w:val="24"/>
          <w:szCs w:val="24"/>
        </w:rPr>
        <w:t>Составить перечень правил безопасности труда по какому-либо предприятию Оренбургской области.</w:t>
      </w:r>
    </w:p>
    <w:p w:rsidR="00696353" w:rsidRPr="004672B5" w:rsidRDefault="00696353" w:rsidP="00F73725">
      <w:pPr>
        <w:pStyle w:val="af2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72B5">
        <w:rPr>
          <w:rFonts w:ascii="Times New Roman" w:hAnsi="Times New Roman"/>
          <w:sz w:val="24"/>
          <w:szCs w:val="24"/>
        </w:rPr>
        <w:t>Ответить на контрольные вопросы</w:t>
      </w:r>
    </w:p>
    <w:p w:rsidR="00696353" w:rsidRPr="004672B5" w:rsidRDefault="00696353" w:rsidP="009136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6353" w:rsidRPr="004672B5" w:rsidRDefault="00696353" w:rsidP="00A539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72B5">
        <w:rPr>
          <w:rFonts w:ascii="Times New Roman" w:hAnsi="Times New Roman" w:cs="Times New Roman"/>
          <w:b/>
          <w:sz w:val="24"/>
          <w:szCs w:val="24"/>
        </w:rPr>
        <w:t>Практическая работа</w:t>
      </w:r>
    </w:p>
    <w:p w:rsidR="00A539AE" w:rsidRPr="004672B5" w:rsidRDefault="00A539AE" w:rsidP="00A539A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672B5">
        <w:rPr>
          <w:rFonts w:ascii="Times New Roman" w:hAnsi="Times New Roman" w:cs="Times New Roman"/>
          <w:sz w:val="24"/>
          <w:szCs w:val="24"/>
        </w:rPr>
        <w:t>№7,8 Структура законодательства РФ об охране труда. Виды ответственности</w:t>
      </w:r>
    </w:p>
    <w:p w:rsidR="00A539AE" w:rsidRPr="004672B5" w:rsidRDefault="00A539AE" w:rsidP="00A539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6353" w:rsidRPr="004672B5" w:rsidRDefault="00696353" w:rsidP="009136A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72B5">
        <w:rPr>
          <w:rFonts w:ascii="Times New Roman" w:hAnsi="Times New Roman" w:cs="Times New Roman"/>
          <w:b/>
          <w:sz w:val="24"/>
          <w:szCs w:val="24"/>
        </w:rPr>
        <w:t>Цель работы:</w:t>
      </w:r>
      <w:r w:rsidR="00666C59" w:rsidRPr="004672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21723" w:rsidRPr="004672B5">
        <w:rPr>
          <w:rFonts w:ascii="Times New Roman" w:hAnsi="Times New Roman" w:cs="Times New Roman"/>
          <w:sz w:val="24"/>
          <w:szCs w:val="24"/>
        </w:rPr>
        <w:t>Формирование навыков</w:t>
      </w:r>
      <w:r w:rsidR="00507C2E" w:rsidRPr="004672B5">
        <w:rPr>
          <w:rFonts w:ascii="Times New Roman" w:hAnsi="Times New Roman" w:cs="Times New Roman"/>
          <w:sz w:val="24"/>
          <w:szCs w:val="24"/>
        </w:rPr>
        <w:t xml:space="preserve"> в области законодательства РФ об охране труда и в видах ответственности.</w:t>
      </w:r>
    </w:p>
    <w:p w:rsidR="006B3479" w:rsidRPr="004672B5" w:rsidRDefault="00696353" w:rsidP="006B34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72B5">
        <w:rPr>
          <w:rFonts w:ascii="Times New Roman" w:hAnsi="Times New Roman" w:cs="Times New Roman"/>
          <w:b/>
          <w:sz w:val="24"/>
          <w:szCs w:val="24"/>
        </w:rPr>
        <w:t>Оборудование,  приборы и инструменты</w:t>
      </w:r>
      <w:r w:rsidRPr="004672B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96353" w:rsidRPr="004672B5" w:rsidRDefault="00696353" w:rsidP="009136A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72B5">
        <w:rPr>
          <w:rFonts w:ascii="Times New Roman" w:hAnsi="Times New Roman" w:cs="Times New Roman"/>
          <w:b/>
          <w:sz w:val="24"/>
          <w:szCs w:val="24"/>
        </w:rPr>
        <w:t>Ход  работы:</w:t>
      </w:r>
    </w:p>
    <w:p w:rsidR="00696353" w:rsidRPr="004672B5" w:rsidRDefault="00495F8A" w:rsidP="00495F8A">
      <w:pPr>
        <w:pStyle w:val="af8"/>
        <w:rPr>
          <w:rFonts w:ascii="Times New Roman" w:hAnsi="Times New Roman"/>
          <w:szCs w:val="24"/>
          <w:lang w:val="ru-RU"/>
        </w:rPr>
      </w:pPr>
      <w:r w:rsidRPr="004672B5">
        <w:rPr>
          <w:rFonts w:ascii="Times New Roman" w:hAnsi="Times New Roman"/>
          <w:szCs w:val="24"/>
          <w:lang w:val="ru-RU"/>
        </w:rPr>
        <w:t xml:space="preserve">1. Запишите </w:t>
      </w:r>
      <w:r w:rsidR="00696353" w:rsidRPr="004672B5">
        <w:rPr>
          <w:rFonts w:ascii="Times New Roman" w:hAnsi="Times New Roman"/>
          <w:szCs w:val="24"/>
          <w:lang w:val="ru-RU"/>
        </w:rPr>
        <w:t xml:space="preserve"> тему практической работы и ее цель.</w:t>
      </w:r>
    </w:p>
    <w:p w:rsidR="006B3479" w:rsidRPr="004672B5" w:rsidRDefault="006B3479" w:rsidP="00495F8A">
      <w:pPr>
        <w:pStyle w:val="af8"/>
        <w:rPr>
          <w:rFonts w:ascii="Times New Roman" w:hAnsi="Times New Roman"/>
          <w:szCs w:val="24"/>
          <w:lang w:val="ru-RU"/>
        </w:rPr>
      </w:pPr>
      <w:r w:rsidRPr="004672B5">
        <w:rPr>
          <w:rFonts w:ascii="Times New Roman" w:hAnsi="Times New Roman"/>
          <w:szCs w:val="24"/>
          <w:lang w:val="ru-RU"/>
        </w:rPr>
        <w:t>2.</w:t>
      </w:r>
      <w:r w:rsidRPr="004672B5">
        <w:rPr>
          <w:rFonts w:ascii="Times New Roman" w:hAnsi="Times New Roman"/>
          <w:szCs w:val="24"/>
        </w:rPr>
        <w:t> </w:t>
      </w:r>
      <w:r w:rsidR="00515866" w:rsidRPr="004672B5">
        <w:rPr>
          <w:rFonts w:ascii="Times New Roman" w:hAnsi="Times New Roman"/>
          <w:szCs w:val="24"/>
          <w:lang w:val="ru-RU"/>
        </w:rPr>
        <w:t>Прочитайте   изучаемый материал</w:t>
      </w:r>
      <w:r w:rsidRPr="004672B5">
        <w:rPr>
          <w:rFonts w:ascii="Times New Roman" w:hAnsi="Times New Roman"/>
          <w:szCs w:val="24"/>
          <w:lang w:val="ru-RU"/>
        </w:rPr>
        <w:t>, разделите</w:t>
      </w:r>
      <w:r w:rsidRPr="004672B5">
        <w:rPr>
          <w:rFonts w:ascii="Times New Roman" w:hAnsi="Times New Roman"/>
          <w:szCs w:val="24"/>
        </w:rPr>
        <w:t> </w:t>
      </w:r>
      <w:r w:rsidRPr="004672B5">
        <w:rPr>
          <w:rFonts w:ascii="Times New Roman" w:hAnsi="Times New Roman"/>
          <w:szCs w:val="24"/>
          <w:lang w:val="ru-RU"/>
        </w:rPr>
        <w:t>его на основные смысловые части, выделите главные мысли, сформулируйте выводы.</w:t>
      </w:r>
    </w:p>
    <w:p w:rsidR="006B3479" w:rsidRPr="004672B5" w:rsidRDefault="00495F8A" w:rsidP="00495F8A">
      <w:pPr>
        <w:pStyle w:val="af8"/>
        <w:rPr>
          <w:rFonts w:ascii="Times New Roman" w:hAnsi="Times New Roman"/>
          <w:szCs w:val="24"/>
          <w:lang w:val="ru-RU"/>
        </w:rPr>
      </w:pPr>
      <w:r w:rsidRPr="004672B5">
        <w:rPr>
          <w:rFonts w:ascii="Times New Roman" w:hAnsi="Times New Roman"/>
          <w:szCs w:val="24"/>
          <w:lang w:val="ru-RU"/>
        </w:rPr>
        <w:t>3</w:t>
      </w:r>
      <w:r w:rsidR="006B3479" w:rsidRPr="004672B5">
        <w:rPr>
          <w:rFonts w:ascii="Times New Roman" w:hAnsi="Times New Roman"/>
          <w:szCs w:val="24"/>
          <w:lang w:val="ru-RU"/>
        </w:rPr>
        <w:t>.</w:t>
      </w:r>
      <w:r w:rsidR="006B3479" w:rsidRPr="004672B5">
        <w:rPr>
          <w:rFonts w:ascii="Times New Roman" w:hAnsi="Times New Roman"/>
          <w:szCs w:val="24"/>
        </w:rPr>
        <w:t> </w:t>
      </w:r>
      <w:r w:rsidR="006B3479" w:rsidRPr="004672B5">
        <w:rPr>
          <w:rFonts w:ascii="Times New Roman" w:hAnsi="Times New Roman"/>
          <w:szCs w:val="24"/>
          <w:lang w:val="ru-RU"/>
        </w:rPr>
        <w:t>Наиболее существенные положения изучаемого материала  последовательно и кратко излагайте своими словами или приводите в виде цитат.</w:t>
      </w:r>
    </w:p>
    <w:p w:rsidR="006B3479" w:rsidRPr="004672B5" w:rsidRDefault="00495F8A" w:rsidP="00495F8A">
      <w:pPr>
        <w:pStyle w:val="af8"/>
        <w:rPr>
          <w:rFonts w:ascii="Times New Roman" w:hAnsi="Times New Roman"/>
          <w:szCs w:val="24"/>
          <w:lang w:val="ru-RU"/>
        </w:rPr>
      </w:pPr>
      <w:r w:rsidRPr="004672B5">
        <w:rPr>
          <w:rFonts w:ascii="Times New Roman" w:hAnsi="Times New Roman"/>
          <w:szCs w:val="24"/>
          <w:lang w:val="ru-RU"/>
        </w:rPr>
        <w:t>4</w:t>
      </w:r>
      <w:r w:rsidR="006B3479" w:rsidRPr="004672B5">
        <w:rPr>
          <w:rFonts w:ascii="Times New Roman" w:hAnsi="Times New Roman"/>
          <w:szCs w:val="24"/>
          <w:lang w:val="ru-RU"/>
        </w:rPr>
        <w:t>.</w:t>
      </w:r>
      <w:r w:rsidR="006B3479" w:rsidRPr="004672B5">
        <w:rPr>
          <w:rFonts w:ascii="Times New Roman" w:hAnsi="Times New Roman"/>
          <w:szCs w:val="24"/>
        </w:rPr>
        <w:t> </w:t>
      </w:r>
      <w:r w:rsidR="00A12BB3" w:rsidRPr="004672B5">
        <w:rPr>
          <w:rFonts w:ascii="Times New Roman" w:hAnsi="Times New Roman"/>
          <w:szCs w:val="24"/>
          <w:lang w:val="ru-RU"/>
        </w:rPr>
        <w:t xml:space="preserve">Проанализировать </w:t>
      </w:r>
      <w:r w:rsidR="00641CEE" w:rsidRPr="004672B5">
        <w:rPr>
          <w:rFonts w:ascii="Times New Roman" w:hAnsi="Times New Roman"/>
          <w:szCs w:val="24"/>
          <w:lang w:val="ru-RU"/>
        </w:rPr>
        <w:t>законодательство РФ об охране труда.</w:t>
      </w:r>
    </w:p>
    <w:p w:rsidR="004307DC" w:rsidRPr="004672B5" w:rsidRDefault="00515866" w:rsidP="00515866">
      <w:pPr>
        <w:pStyle w:val="af8"/>
        <w:rPr>
          <w:rFonts w:ascii="Times New Roman" w:hAnsi="Times New Roman"/>
          <w:szCs w:val="24"/>
          <w:lang w:val="ru-RU"/>
        </w:rPr>
      </w:pPr>
      <w:r w:rsidRPr="004672B5">
        <w:rPr>
          <w:rFonts w:ascii="Times New Roman" w:hAnsi="Times New Roman"/>
          <w:szCs w:val="24"/>
          <w:lang w:val="ru-RU"/>
        </w:rPr>
        <w:t>5. Ответить на контрольные вопросы письменно.</w:t>
      </w:r>
    </w:p>
    <w:p w:rsidR="006A7399" w:rsidRPr="004672B5" w:rsidRDefault="006A7399" w:rsidP="00515866">
      <w:pPr>
        <w:pStyle w:val="af8"/>
        <w:rPr>
          <w:rFonts w:ascii="Times New Roman" w:hAnsi="Times New Roman"/>
          <w:szCs w:val="24"/>
          <w:lang w:val="ru-RU"/>
        </w:rPr>
      </w:pPr>
    </w:p>
    <w:p w:rsidR="00EF71D3" w:rsidRPr="004672B5" w:rsidRDefault="00EF71D3" w:rsidP="00A539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72B5">
        <w:rPr>
          <w:rFonts w:ascii="Times New Roman" w:hAnsi="Times New Roman" w:cs="Times New Roman"/>
          <w:b/>
          <w:sz w:val="24"/>
          <w:szCs w:val="24"/>
        </w:rPr>
        <w:t>Практическая работа</w:t>
      </w:r>
    </w:p>
    <w:p w:rsidR="00A539AE" w:rsidRPr="004672B5" w:rsidRDefault="00A539AE" w:rsidP="00666C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672B5">
        <w:rPr>
          <w:rFonts w:ascii="Times New Roman" w:hAnsi="Times New Roman" w:cs="Times New Roman"/>
          <w:sz w:val="24"/>
          <w:szCs w:val="24"/>
        </w:rPr>
        <w:t>№9,10 Основные опасные и вредные производственные факторы</w:t>
      </w:r>
    </w:p>
    <w:p w:rsidR="00EF71D3" w:rsidRPr="004672B5" w:rsidRDefault="00EF71D3" w:rsidP="00EF71D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72B5">
        <w:rPr>
          <w:rFonts w:ascii="Times New Roman" w:hAnsi="Times New Roman" w:cs="Times New Roman"/>
          <w:b/>
          <w:sz w:val="24"/>
          <w:szCs w:val="24"/>
        </w:rPr>
        <w:t>Цель работы:</w:t>
      </w:r>
      <w:r w:rsidR="00666C59" w:rsidRPr="004672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672B5">
        <w:rPr>
          <w:rFonts w:ascii="Times New Roman" w:hAnsi="Times New Roman" w:cs="Times New Roman"/>
          <w:sz w:val="24"/>
          <w:szCs w:val="24"/>
        </w:rPr>
        <w:t xml:space="preserve">Формирование навыков безопасного </w:t>
      </w:r>
      <w:r w:rsidR="00D066C6" w:rsidRPr="004672B5">
        <w:rPr>
          <w:rFonts w:ascii="Times New Roman" w:hAnsi="Times New Roman" w:cs="Times New Roman"/>
          <w:sz w:val="24"/>
          <w:szCs w:val="24"/>
        </w:rPr>
        <w:t xml:space="preserve"> рабочего процесса при опасных и вредных производственных факторах</w:t>
      </w:r>
      <w:r w:rsidRPr="004672B5">
        <w:rPr>
          <w:rFonts w:ascii="Times New Roman" w:hAnsi="Times New Roman" w:cs="Times New Roman"/>
          <w:sz w:val="24"/>
          <w:szCs w:val="24"/>
        </w:rPr>
        <w:t>.</w:t>
      </w:r>
    </w:p>
    <w:p w:rsidR="00EF71D3" w:rsidRPr="004672B5" w:rsidRDefault="00EF71D3" w:rsidP="00EF71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72B5">
        <w:rPr>
          <w:rFonts w:ascii="Times New Roman" w:hAnsi="Times New Roman" w:cs="Times New Roman"/>
          <w:b/>
          <w:sz w:val="24"/>
          <w:szCs w:val="24"/>
        </w:rPr>
        <w:t>Оборудование,  приборы и инструменты</w:t>
      </w:r>
      <w:r w:rsidRPr="004672B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F71D3" w:rsidRPr="004672B5" w:rsidRDefault="00EF71D3" w:rsidP="00EF71D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72B5">
        <w:rPr>
          <w:rFonts w:ascii="Times New Roman" w:hAnsi="Times New Roman" w:cs="Times New Roman"/>
          <w:b/>
          <w:sz w:val="24"/>
          <w:szCs w:val="24"/>
        </w:rPr>
        <w:t>Ход  работы:</w:t>
      </w:r>
    </w:p>
    <w:p w:rsidR="00EF71D3" w:rsidRPr="004672B5" w:rsidRDefault="00EF71D3" w:rsidP="00EF71D3">
      <w:pPr>
        <w:pStyle w:val="af8"/>
        <w:rPr>
          <w:rFonts w:ascii="Times New Roman" w:hAnsi="Times New Roman"/>
          <w:szCs w:val="24"/>
          <w:lang w:val="ru-RU"/>
        </w:rPr>
      </w:pPr>
      <w:r w:rsidRPr="004672B5">
        <w:rPr>
          <w:rFonts w:ascii="Times New Roman" w:hAnsi="Times New Roman"/>
          <w:szCs w:val="24"/>
          <w:lang w:val="ru-RU"/>
        </w:rPr>
        <w:t>1. Запишите  тему практической работы и ее цель.</w:t>
      </w:r>
    </w:p>
    <w:p w:rsidR="00EF71D3" w:rsidRPr="004672B5" w:rsidRDefault="00EF71D3" w:rsidP="00EF71D3">
      <w:pPr>
        <w:pStyle w:val="af8"/>
        <w:rPr>
          <w:rFonts w:ascii="Times New Roman" w:hAnsi="Times New Roman"/>
          <w:szCs w:val="24"/>
          <w:lang w:val="ru-RU"/>
        </w:rPr>
      </w:pPr>
      <w:r w:rsidRPr="004672B5">
        <w:rPr>
          <w:rFonts w:ascii="Times New Roman" w:hAnsi="Times New Roman"/>
          <w:szCs w:val="24"/>
          <w:lang w:val="ru-RU"/>
        </w:rPr>
        <w:t>2.</w:t>
      </w:r>
      <w:r w:rsidRPr="004672B5">
        <w:rPr>
          <w:rFonts w:ascii="Times New Roman" w:hAnsi="Times New Roman"/>
          <w:szCs w:val="24"/>
        </w:rPr>
        <w:t> </w:t>
      </w:r>
      <w:r w:rsidRPr="004672B5">
        <w:rPr>
          <w:rFonts w:ascii="Times New Roman" w:hAnsi="Times New Roman"/>
          <w:szCs w:val="24"/>
          <w:lang w:val="ru-RU"/>
        </w:rPr>
        <w:t>Прочитайте   изучаемый материал, разделите</w:t>
      </w:r>
      <w:r w:rsidRPr="004672B5">
        <w:rPr>
          <w:rFonts w:ascii="Times New Roman" w:hAnsi="Times New Roman"/>
          <w:szCs w:val="24"/>
        </w:rPr>
        <w:t> </w:t>
      </w:r>
      <w:r w:rsidRPr="004672B5">
        <w:rPr>
          <w:rFonts w:ascii="Times New Roman" w:hAnsi="Times New Roman"/>
          <w:szCs w:val="24"/>
          <w:lang w:val="ru-RU"/>
        </w:rPr>
        <w:t>его на основные смысловые части, выделите главные мысли, сформулируйте выводы.</w:t>
      </w:r>
    </w:p>
    <w:p w:rsidR="00EF71D3" w:rsidRPr="004672B5" w:rsidRDefault="00EF71D3" w:rsidP="00EF71D3">
      <w:pPr>
        <w:pStyle w:val="af8"/>
        <w:rPr>
          <w:rFonts w:ascii="Times New Roman" w:hAnsi="Times New Roman"/>
          <w:szCs w:val="24"/>
          <w:lang w:val="ru-RU"/>
        </w:rPr>
      </w:pPr>
      <w:r w:rsidRPr="004672B5">
        <w:rPr>
          <w:rFonts w:ascii="Times New Roman" w:hAnsi="Times New Roman"/>
          <w:szCs w:val="24"/>
          <w:lang w:val="ru-RU"/>
        </w:rPr>
        <w:t>3.</w:t>
      </w:r>
      <w:r w:rsidRPr="004672B5">
        <w:rPr>
          <w:rFonts w:ascii="Times New Roman" w:hAnsi="Times New Roman"/>
          <w:szCs w:val="24"/>
        </w:rPr>
        <w:t> </w:t>
      </w:r>
      <w:r w:rsidRPr="004672B5">
        <w:rPr>
          <w:rFonts w:ascii="Times New Roman" w:hAnsi="Times New Roman"/>
          <w:szCs w:val="24"/>
          <w:lang w:val="ru-RU"/>
        </w:rPr>
        <w:t>Наиболее существенные положения изучаемого материала  последовательно и кратко излагайте своими словами или приводите в виде цитат.</w:t>
      </w:r>
    </w:p>
    <w:p w:rsidR="00EF71D3" w:rsidRPr="004672B5" w:rsidRDefault="00EF71D3" w:rsidP="00EF71D3">
      <w:pPr>
        <w:pStyle w:val="af8"/>
        <w:rPr>
          <w:rFonts w:ascii="Times New Roman" w:hAnsi="Times New Roman"/>
          <w:szCs w:val="24"/>
          <w:lang w:val="ru-RU"/>
        </w:rPr>
      </w:pPr>
      <w:r w:rsidRPr="004672B5">
        <w:rPr>
          <w:rFonts w:ascii="Times New Roman" w:hAnsi="Times New Roman"/>
          <w:szCs w:val="24"/>
          <w:lang w:val="ru-RU"/>
        </w:rPr>
        <w:t>4.</w:t>
      </w:r>
      <w:r w:rsidRPr="004672B5">
        <w:rPr>
          <w:rFonts w:ascii="Times New Roman" w:hAnsi="Times New Roman"/>
          <w:szCs w:val="24"/>
        </w:rPr>
        <w:t> </w:t>
      </w:r>
      <w:r w:rsidRPr="004672B5">
        <w:rPr>
          <w:rFonts w:ascii="Times New Roman" w:hAnsi="Times New Roman"/>
          <w:szCs w:val="24"/>
          <w:lang w:val="ru-RU"/>
        </w:rPr>
        <w:t>Проанализировать опасные и вредные факторы в производственной сфере.</w:t>
      </w:r>
    </w:p>
    <w:p w:rsidR="00EF71D3" w:rsidRPr="004672B5" w:rsidRDefault="00EF71D3" w:rsidP="00EF71D3">
      <w:pPr>
        <w:pStyle w:val="af8"/>
        <w:rPr>
          <w:rFonts w:ascii="Times New Roman" w:hAnsi="Times New Roman"/>
          <w:szCs w:val="24"/>
          <w:lang w:val="ru-RU"/>
        </w:rPr>
      </w:pPr>
      <w:r w:rsidRPr="004672B5">
        <w:rPr>
          <w:rFonts w:ascii="Times New Roman" w:hAnsi="Times New Roman"/>
          <w:szCs w:val="24"/>
          <w:lang w:val="ru-RU"/>
        </w:rPr>
        <w:t>5. Ответить на контрольные вопросы письменно.</w:t>
      </w:r>
    </w:p>
    <w:p w:rsidR="00EF71D3" w:rsidRPr="004672B5" w:rsidRDefault="00EF71D3" w:rsidP="00515866">
      <w:pPr>
        <w:pStyle w:val="af8"/>
        <w:rPr>
          <w:rFonts w:ascii="Times New Roman" w:hAnsi="Times New Roman"/>
          <w:szCs w:val="24"/>
          <w:lang w:val="ru-RU"/>
        </w:rPr>
      </w:pPr>
    </w:p>
    <w:p w:rsidR="008F4A96" w:rsidRPr="004672B5" w:rsidRDefault="008F4A96" w:rsidP="00A539AE">
      <w:pPr>
        <w:pStyle w:val="af8"/>
        <w:jc w:val="center"/>
        <w:rPr>
          <w:rFonts w:ascii="Times New Roman" w:hAnsi="Times New Roman"/>
          <w:b/>
          <w:szCs w:val="24"/>
          <w:lang w:val="ru-RU"/>
        </w:rPr>
      </w:pPr>
      <w:r w:rsidRPr="004672B5">
        <w:rPr>
          <w:rFonts w:ascii="Times New Roman" w:hAnsi="Times New Roman"/>
          <w:b/>
          <w:szCs w:val="24"/>
          <w:lang w:val="ru-RU"/>
        </w:rPr>
        <w:t xml:space="preserve">Практическая работа </w:t>
      </w:r>
    </w:p>
    <w:p w:rsidR="00A539AE" w:rsidRPr="004672B5" w:rsidRDefault="00A539AE" w:rsidP="00666C59">
      <w:pPr>
        <w:pStyle w:val="af8"/>
        <w:jc w:val="center"/>
        <w:rPr>
          <w:rFonts w:ascii="Times New Roman" w:hAnsi="Times New Roman"/>
          <w:szCs w:val="24"/>
          <w:lang w:val="ru-RU"/>
        </w:rPr>
      </w:pPr>
      <w:r w:rsidRPr="004672B5">
        <w:rPr>
          <w:rFonts w:ascii="Times New Roman" w:hAnsi="Times New Roman"/>
          <w:szCs w:val="24"/>
          <w:lang w:val="ru-RU"/>
        </w:rPr>
        <w:t>№11,12 Программы проведения инструктажей</w:t>
      </w:r>
    </w:p>
    <w:p w:rsidR="008F4A96" w:rsidRPr="004672B5" w:rsidRDefault="008F4A96" w:rsidP="009136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72B5">
        <w:rPr>
          <w:rFonts w:ascii="Times New Roman" w:hAnsi="Times New Roman" w:cs="Times New Roman"/>
          <w:b/>
          <w:sz w:val="24"/>
          <w:szCs w:val="24"/>
        </w:rPr>
        <w:t>Цель работы:</w:t>
      </w:r>
      <w:r w:rsidR="00532CA3" w:rsidRPr="004672B5">
        <w:rPr>
          <w:rFonts w:ascii="Times New Roman" w:hAnsi="Times New Roman" w:cs="Times New Roman"/>
          <w:sz w:val="24"/>
          <w:szCs w:val="24"/>
        </w:rPr>
        <w:t xml:space="preserve"> -</w:t>
      </w:r>
      <w:r w:rsidR="00C41B85" w:rsidRPr="004672B5">
        <w:rPr>
          <w:rFonts w:ascii="Times New Roman" w:hAnsi="Times New Roman" w:cs="Times New Roman"/>
          <w:sz w:val="24"/>
          <w:szCs w:val="24"/>
        </w:rPr>
        <w:t xml:space="preserve"> Формирование навыков </w:t>
      </w:r>
      <w:r w:rsidR="00A07A32" w:rsidRPr="004672B5">
        <w:rPr>
          <w:rFonts w:ascii="Times New Roman" w:hAnsi="Times New Roman" w:cs="Times New Roman"/>
          <w:sz w:val="24"/>
          <w:szCs w:val="24"/>
        </w:rPr>
        <w:t>проведения инструктажей.</w:t>
      </w:r>
    </w:p>
    <w:p w:rsidR="008246FA" w:rsidRPr="004672B5" w:rsidRDefault="008F4A96" w:rsidP="008246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72B5">
        <w:rPr>
          <w:rFonts w:ascii="Times New Roman" w:hAnsi="Times New Roman" w:cs="Times New Roman"/>
          <w:b/>
          <w:sz w:val="24"/>
          <w:szCs w:val="24"/>
        </w:rPr>
        <w:lastRenderedPageBreak/>
        <w:t>Оборудование,  приборы и инструменты</w:t>
      </w:r>
      <w:r w:rsidRPr="004672B5">
        <w:rPr>
          <w:rFonts w:ascii="Times New Roman" w:hAnsi="Times New Roman" w:cs="Times New Roman"/>
          <w:sz w:val="24"/>
          <w:szCs w:val="24"/>
        </w:rPr>
        <w:t xml:space="preserve">: </w:t>
      </w:r>
      <w:r w:rsidR="00532CA3" w:rsidRPr="004672B5">
        <w:rPr>
          <w:rFonts w:ascii="Times New Roman" w:hAnsi="Times New Roman" w:cs="Times New Roman"/>
          <w:sz w:val="24"/>
          <w:szCs w:val="24"/>
        </w:rPr>
        <w:t>учеб</w:t>
      </w:r>
      <w:r w:rsidR="004307DC" w:rsidRPr="004672B5">
        <w:rPr>
          <w:rFonts w:ascii="Times New Roman" w:hAnsi="Times New Roman" w:cs="Times New Roman"/>
          <w:sz w:val="24"/>
          <w:szCs w:val="24"/>
        </w:rPr>
        <w:t xml:space="preserve">ник по </w:t>
      </w:r>
      <w:r w:rsidR="00C41B85" w:rsidRPr="004672B5">
        <w:rPr>
          <w:rFonts w:ascii="Times New Roman" w:hAnsi="Times New Roman" w:cs="Times New Roman"/>
          <w:sz w:val="24"/>
          <w:szCs w:val="24"/>
        </w:rPr>
        <w:t>Охране труда</w:t>
      </w:r>
      <w:r w:rsidR="004307DC" w:rsidRPr="004672B5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8F4A96" w:rsidRPr="004672B5" w:rsidRDefault="008F4A96" w:rsidP="009136A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72B5">
        <w:rPr>
          <w:rFonts w:ascii="Times New Roman" w:hAnsi="Times New Roman" w:cs="Times New Roman"/>
          <w:b/>
          <w:sz w:val="24"/>
          <w:szCs w:val="24"/>
        </w:rPr>
        <w:t>Ход работы:</w:t>
      </w:r>
    </w:p>
    <w:p w:rsidR="008F4A96" w:rsidRPr="004672B5" w:rsidRDefault="008F4A96" w:rsidP="009136A7">
      <w:pPr>
        <w:pStyle w:val="af2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72B5">
        <w:rPr>
          <w:rFonts w:ascii="Times New Roman" w:hAnsi="Times New Roman"/>
          <w:sz w:val="24"/>
          <w:szCs w:val="24"/>
        </w:rPr>
        <w:t>Записать тему практической работы и ее цель.</w:t>
      </w:r>
    </w:p>
    <w:p w:rsidR="00532CA3" w:rsidRPr="004672B5" w:rsidRDefault="00532CA3" w:rsidP="00532CA3">
      <w:pPr>
        <w:pStyle w:val="af2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72B5">
        <w:rPr>
          <w:rFonts w:ascii="Times New Roman" w:hAnsi="Times New Roman"/>
          <w:sz w:val="24"/>
          <w:szCs w:val="24"/>
        </w:rPr>
        <w:t xml:space="preserve">Используя учебную </w:t>
      </w:r>
      <w:r w:rsidR="00761A43" w:rsidRPr="004672B5">
        <w:rPr>
          <w:rFonts w:ascii="Times New Roman" w:hAnsi="Times New Roman"/>
          <w:sz w:val="24"/>
          <w:szCs w:val="24"/>
        </w:rPr>
        <w:t>литературу,</w:t>
      </w:r>
      <w:r w:rsidR="00666C59" w:rsidRPr="004672B5">
        <w:rPr>
          <w:rFonts w:ascii="Times New Roman" w:hAnsi="Times New Roman"/>
          <w:sz w:val="24"/>
          <w:szCs w:val="24"/>
        </w:rPr>
        <w:t xml:space="preserve"> </w:t>
      </w:r>
      <w:r w:rsidR="008F4A96" w:rsidRPr="004672B5">
        <w:rPr>
          <w:rFonts w:ascii="Times New Roman" w:hAnsi="Times New Roman"/>
          <w:sz w:val="24"/>
          <w:szCs w:val="24"/>
        </w:rPr>
        <w:t>ознакомит</w:t>
      </w:r>
      <w:r w:rsidR="00666C59" w:rsidRPr="004672B5">
        <w:rPr>
          <w:rFonts w:ascii="Times New Roman" w:hAnsi="Times New Roman"/>
          <w:sz w:val="24"/>
          <w:szCs w:val="24"/>
        </w:rPr>
        <w:t>ь</w:t>
      </w:r>
      <w:r w:rsidR="008F4A96" w:rsidRPr="004672B5">
        <w:rPr>
          <w:rFonts w:ascii="Times New Roman" w:hAnsi="Times New Roman"/>
          <w:sz w:val="24"/>
          <w:szCs w:val="24"/>
        </w:rPr>
        <w:t>ся с теоретической частью</w:t>
      </w:r>
    </w:p>
    <w:p w:rsidR="00532CA3" w:rsidRPr="004672B5" w:rsidRDefault="00532CA3" w:rsidP="00532CA3">
      <w:pPr>
        <w:pStyle w:val="af2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72B5">
        <w:rPr>
          <w:rFonts w:ascii="Times New Roman" w:hAnsi="Times New Roman"/>
          <w:sz w:val="24"/>
          <w:szCs w:val="24"/>
        </w:rPr>
        <w:t>Выписать основные формулировки:</w:t>
      </w:r>
    </w:p>
    <w:p w:rsidR="00532CA3" w:rsidRPr="004672B5" w:rsidRDefault="00532CA3" w:rsidP="00532CA3">
      <w:pPr>
        <w:pStyle w:val="a5"/>
        <w:numPr>
          <w:ilvl w:val="0"/>
          <w:numId w:val="44"/>
        </w:numPr>
      </w:pPr>
      <w:r w:rsidRPr="004672B5">
        <w:t xml:space="preserve">Что понимается под </w:t>
      </w:r>
      <w:r w:rsidR="00A07A32" w:rsidRPr="004672B5">
        <w:t xml:space="preserve">первичным </w:t>
      </w:r>
      <w:proofErr w:type="spellStart"/>
      <w:r w:rsidR="00A07A32" w:rsidRPr="004672B5">
        <w:t>инструктажом</w:t>
      </w:r>
      <w:proofErr w:type="spellEnd"/>
      <w:r w:rsidR="00C41B85" w:rsidRPr="004672B5">
        <w:t>?</w:t>
      </w:r>
    </w:p>
    <w:p w:rsidR="00A07A32" w:rsidRPr="004672B5" w:rsidRDefault="00A07A32" w:rsidP="00532CA3">
      <w:pPr>
        <w:pStyle w:val="a5"/>
        <w:numPr>
          <w:ilvl w:val="0"/>
          <w:numId w:val="44"/>
        </w:numPr>
      </w:pPr>
      <w:r w:rsidRPr="004672B5">
        <w:t xml:space="preserve">Что понимается под целевым </w:t>
      </w:r>
      <w:proofErr w:type="spellStart"/>
      <w:r w:rsidRPr="004672B5">
        <w:t>инструктажом</w:t>
      </w:r>
      <w:proofErr w:type="spellEnd"/>
      <w:r w:rsidRPr="004672B5">
        <w:t>?</w:t>
      </w:r>
    </w:p>
    <w:p w:rsidR="00532CA3" w:rsidRPr="004672B5" w:rsidRDefault="00532CA3" w:rsidP="00532CA3">
      <w:pPr>
        <w:pStyle w:val="a5"/>
        <w:numPr>
          <w:ilvl w:val="0"/>
          <w:numId w:val="44"/>
        </w:numPr>
      </w:pPr>
      <w:r w:rsidRPr="004672B5">
        <w:t xml:space="preserve">Что включает в себя </w:t>
      </w:r>
      <w:r w:rsidR="00A07A32" w:rsidRPr="004672B5">
        <w:t>проведение внепланового инструктажа</w:t>
      </w:r>
      <w:r w:rsidRPr="004672B5">
        <w:t>?</w:t>
      </w:r>
    </w:p>
    <w:p w:rsidR="00790869" w:rsidRPr="004672B5" w:rsidRDefault="00C41B85" w:rsidP="00532CA3">
      <w:pPr>
        <w:pStyle w:val="a5"/>
        <w:numPr>
          <w:ilvl w:val="0"/>
          <w:numId w:val="44"/>
        </w:numPr>
      </w:pPr>
      <w:r w:rsidRPr="004672B5">
        <w:t xml:space="preserve">Что включает в себя </w:t>
      </w:r>
      <w:r w:rsidR="00A07A32" w:rsidRPr="004672B5">
        <w:t>проведение вторичного инструктажа</w:t>
      </w:r>
      <w:r w:rsidR="00532CA3" w:rsidRPr="004672B5">
        <w:t>?</w:t>
      </w:r>
    </w:p>
    <w:p w:rsidR="00790869" w:rsidRPr="004672B5" w:rsidRDefault="00790869" w:rsidP="00790869">
      <w:pPr>
        <w:pStyle w:val="a5"/>
        <w:numPr>
          <w:ilvl w:val="0"/>
          <w:numId w:val="38"/>
        </w:numPr>
        <w:rPr>
          <w:rFonts w:ascii="Tahoma" w:hAnsi="Tahoma" w:cs="Tahoma"/>
          <w:color w:val="000000"/>
        </w:rPr>
      </w:pPr>
      <w:r w:rsidRPr="004672B5">
        <w:rPr>
          <w:color w:val="000000"/>
        </w:rPr>
        <w:t>Сделать вывод</w:t>
      </w:r>
    </w:p>
    <w:p w:rsidR="008F4A96" w:rsidRPr="004672B5" w:rsidRDefault="00790869" w:rsidP="004307DC">
      <w:pPr>
        <w:pStyle w:val="a5"/>
        <w:numPr>
          <w:ilvl w:val="0"/>
          <w:numId w:val="38"/>
        </w:numPr>
        <w:rPr>
          <w:rFonts w:ascii="Tahoma" w:hAnsi="Tahoma" w:cs="Tahoma"/>
          <w:color w:val="000000"/>
        </w:rPr>
      </w:pPr>
      <w:r w:rsidRPr="004672B5">
        <w:rPr>
          <w:color w:val="000000"/>
        </w:rPr>
        <w:t>Ответить на контрольные вопросы</w:t>
      </w:r>
    </w:p>
    <w:p w:rsidR="00696353" w:rsidRPr="004672B5" w:rsidRDefault="00696353" w:rsidP="00A539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72B5">
        <w:rPr>
          <w:rFonts w:ascii="Times New Roman" w:hAnsi="Times New Roman" w:cs="Times New Roman"/>
          <w:b/>
          <w:sz w:val="24"/>
          <w:szCs w:val="24"/>
        </w:rPr>
        <w:t xml:space="preserve">Практическая работа </w:t>
      </w:r>
    </w:p>
    <w:p w:rsidR="00A539AE" w:rsidRPr="004672B5" w:rsidRDefault="00A539AE" w:rsidP="00A539A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672B5">
        <w:rPr>
          <w:rFonts w:ascii="Times New Roman" w:hAnsi="Times New Roman" w:cs="Times New Roman"/>
          <w:sz w:val="24"/>
          <w:szCs w:val="24"/>
        </w:rPr>
        <w:t>№13,14</w:t>
      </w:r>
      <w:r w:rsidRPr="004672B5">
        <w:rPr>
          <w:rFonts w:ascii="Times New Roman" w:hAnsi="Times New Roman" w:cs="Times New Roman"/>
          <w:i/>
          <w:sz w:val="24"/>
          <w:szCs w:val="24"/>
        </w:rPr>
        <w:t>.</w:t>
      </w:r>
      <w:r w:rsidRPr="004672B5">
        <w:rPr>
          <w:rFonts w:ascii="Times New Roman" w:hAnsi="Times New Roman" w:cs="Times New Roman"/>
          <w:sz w:val="24"/>
          <w:szCs w:val="24"/>
        </w:rPr>
        <w:t xml:space="preserve"> Основы производственной санитарии</w:t>
      </w:r>
    </w:p>
    <w:p w:rsidR="00A539AE" w:rsidRPr="004672B5" w:rsidRDefault="00A539AE" w:rsidP="00666C59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672B5">
        <w:rPr>
          <w:rFonts w:ascii="Times New Roman" w:hAnsi="Times New Roman" w:cs="Times New Roman"/>
          <w:sz w:val="24"/>
          <w:szCs w:val="24"/>
        </w:rPr>
        <w:t xml:space="preserve">№15,16 </w:t>
      </w:r>
      <w:r w:rsidRPr="004672B5">
        <w:rPr>
          <w:rFonts w:ascii="Times New Roman" w:hAnsi="Times New Roman" w:cs="Times New Roman"/>
          <w:bCs/>
          <w:sz w:val="24"/>
          <w:szCs w:val="24"/>
        </w:rPr>
        <w:t>Требования к производственным (технологическим) процессам</w:t>
      </w:r>
    </w:p>
    <w:p w:rsidR="008246FA" w:rsidRPr="004672B5" w:rsidRDefault="00532CA3" w:rsidP="008246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72B5">
        <w:rPr>
          <w:rFonts w:ascii="Times New Roman" w:hAnsi="Times New Roman" w:cs="Times New Roman"/>
          <w:b/>
          <w:sz w:val="24"/>
          <w:szCs w:val="24"/>
        </w:rPr>
        <w:t>Цель</w:t>
      </w:r>
      <w:r w:rsidR="00EB5A0F" w:rsidRPr="004672B5">
        <w:rPr>
          <w:rFonts w:ascii="Times New Roman" w:hAnsi="Times New Roman" w:cs="Times New Roman"/>
          <w:b/>
          <w:sz w:val="24"/>
          <w:szCs w:val="24"/>
        </w:rPr>
        <w:t xml:space="preserve"> работы</w:t>
      </w:r>
      <w:r w:rsidRPr="004672B5">
        <w:rPr>
          <w:rFonts w:ascii="Times New Roman" w:hAnsi="Times New Roman" w:cs="Times New Roman"/>
          <w:sz w:val="24"/>
          <w:szCs w:val="24"/>
        </w:rPr>
        <w:t xml:space="preserve"> – </w:t>
      </w:r>
      <w:r w:rsidR="00EB5A0F" w:rsidRPr="004672B5">
        <w:rPr>
          <w:rFonts w:ascii="Times New Roman" w:hAnsi="Times New Roman" w:cs="Times New Roman"/>
          <w:sz w:val="24"/>
          <w:szCs w:val="24"/>
        </w:rPr>
        <w:t>Формирование навыков</w:t>
      </w:r>
      <w:r w:rsidR="0074370A" w:rsidRPr="004672B5">
        <w:rPr>
          <w:rFonts w:ascii="Times New Roman" w:hAnsi="Times New Roman" w:cs="Times New Roman"/>
          <w:sz w:val="24"/>
          <w:szCs w:val="24"/>
        </w:rPr>
        <w:t xml:space="preserve"> соблюдения требований к производственным (технологическим) процессам и основам производственной санитарии.</w:t>
      </w:r>
    </w:p>
    <w:p w:rsidR="008246FA" w:rsidRPr="004672B5" w:rsidRDefault="008246FA" w:rsidP="008246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72B5">
        <w:rPr>
          <w:rFonts w:ascii="Times New Roman" w:hAnsi="Times New Roman" w:cs="Times New Roman"/>
          <w:b/>
          <w:sz w:val="24"/>
          <w:szCs w:val="24"/>
        </w:rPr>
        <w:t>Оборудование,  приборы и инструменты</w:t>
      </w:r>
      <w:r w:rsidR="00532CA3" w:rsidRPr="004672B5">
        <w:rPr>
          <w:rFonts w:ascii="Times New Roman" w:hAnsi="Times New Roman" w:cs="Times New Roman"/>
          <w:sz w:val="24"/>
          <w:szCs w:val="24"/>
        </w:rPr>
        <w:t xml:space="preserve">: </w:t>
      </w:r>
      <w:r w:rsidR="00AE6E0F" w:rsidRPr="004672B5">
        <w:rPr>
          <w:rFonts w:ascii="Times New Roman" w:hAnsi="Times New Roman" w:cs="Times New Roman"/>
          <w:sz w:val="24"/>
          <w:szCs w:val="24"/>
        </w:rPr>
        <w:t>Проектор, доска, мультимедийные средства обучения, видео пособия.</w:t>
      </w:r>
    </w:p>
    <w:p w:rsidR="00791930" w:rsidRPr="004672B5" w:rsidRDefault="00791930" w:rsidP="007919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672B5">
        <w:rPr>
          <w:rFonts w:ascii="Times New Roman" w:eastAsia="Times New Roman" w:hAnsi="Times New Roman" w:cs="Times New Roman"/>
          <w:b/>
          <w:bCs/>
          <w:sz w:val="24"/>
          <w:szCs w:val="24"/>
        </w:rPr>
        <w:t>Ход работы:</w:t>
      </w:r>
    </w:p>
    <w:p w:rsidR="00696353" w:rsidRPr="004672B5" w:rsidRDefault="00791930" w:rsidP="007919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72B5">
        <w:rPr>
          <w:rFonts w:ascii="Times New Roman" w:hAnsi="Times New Roman"/>
          <w:sz w:val="24"/>
          <w:szCs w:val="24"/>
        </w:rPr>
        <w:t>1.Записать тему практической работы и ее цель.</w:t>
      </w:r>
    </w:p>
    <w:p w:rsidR="00791930" w:rsidRPr="004672B5" w:rsidRDefault="00791930" w:rsidP="007919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72B5">
        <w:rPr>
          <w:rFonts w:ascii="Times New Roman" w:hAnsi="Times New Roman"/>
          <w:sz w:val="24"/>
          <w:szCs w:val="24"/>
        </w:rPr>
        <w:t>2. Изучить</w:t>
      </w:r>
      <w:r w:rsidR="00BC1F5E" w:rsidRPr="004672B5">
        <w:rPr>
          <w:rFonts w:ascii="Times New Roman" w:hAnsi="Times New Roman"/>
          <w:sz w:val="24"/>
          <w:szCs w:val="24"/>
        </w:rPr>
        <w:t xml:space="preserve"> </w:t>
      </w:r>
      <w:r w:rsidR="00AE6E0F" w:rsidRPr="004672B5">
        <w:rPr>
          <w:rFonts w:ascii="Times New Roman" w:hAnsi="Times New Roman"/>
          <w:sz w:val="24"/>
          <w:szCs w:val="24"/>
        </w:rPr>
        <w:t>теоретический</w:t>
      </w:r>
      <w:r w:rsidR="00BC1F5E" w:rsidRPr="004672B5">
        <w:rPr>
          <w:rFonts w:ascii="Times New Roman" w:hAnsi="Times New Roman"/>
          <w:sz w:val="24"/>
          <w:szCs w:val="24"/>
        </w:rPr>
        <w:t xml:space="preserve"> </w:t>
      </w:r>
      <w:r w:rsidR="00AE6E0F" w:rsidRPr="004672B5">
        <w:rPr>
          <w:rFonts w:ascii="Times New Roman" w:hAnsi="Times New Roman"/>
          <w:sz w:val="24"/>
          <w:szCs w:val="24"/>
        </w:rPr>
        <w:t>материал.</w:t>
      </w:r>
    </w:p>
    <w:p w:rsidR="00791930" w:rsidRPr="004672B5" w:rsidRDefault="007C1D58" w:rsidP="007919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72B5">
        <w:rPr>
          <w:rFonts w:ascii="Times New Roman" w:hAnsi="Times New Roman"/>
          <w:sz w:val="24"/>
          <w:szCs w:val="24"/>
        </w:rPr>
        <w:t>3. Выделить актуальную</w:t>
      </w:r>
      <w:r w:rsidR="00BC1F5E" w:rsidRPr="004672B5">
        <w:rPr>
          <w:rFonts w:ascii="Times New Roman" w:hAnsi="Times New Roman"/>
          <w:sz w:val="24"/>
          <w:szCs w:val="24"/>
        </w:rPr>
        <w:t xml:space="preserve"> </w:t>
      </w:r>
      <w:r w:rsidRPr="004672B5">
        <w:rPr>
          <w:rFonts w:ascii="Times New Roman" w:hAnsi="Times New Roman"/>
          <w:sz w:val="24"/>
          <w:szCs w:val="24"/>
        </w:rPr>
        <w:t>информацию</w:t>
      </w:r>
      <w:r w:rsidR="00BC1F5E" w:rsidRPr="004672B5">
        <w:rPr>
          <w:rFonts w:ascii="Times New Roman" w:hAnsi="Times New Roman"/>
          <w:sz w:val="24"/>
          <w:szCs w:val="24"/>
        </w:rPr>
        <w:t xml:space="preserve"> </w:t>
      </w:r>
      <w:r w:rsidRPr="004672B5">
        <w:rPr>
          <w:rFonts w:ascii="Times New Roman" w:hAnsi="Times New Roman"/>
          <w:sz w:val="24"/>
          <w:szCs w:val="24"/>
        </w:rPr>
        <w:t>по отношению к данному вопросу.</w:t>
      </w:r>
    </w:p>
    <w:p w:rsidR="00791930" w:rsidRPr="004672B5" w:rsidRDefault="00791930" w:rsidP="007919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72B5">
        <w:rPr>
          <w:rFonts w:ascii="Times New Roman" w:hAnsi="Times New Roman"/>
          <w:sz w:val="24"/>
          <w:szCs w:val="24"/>
        </w:rPr>
        <w:t>5. Записать в рабочую тетрадь</w:t>
      </w:r>
      <w:r w:rsidR="0074370A" w:rsidRPr="004672B5">
        <w:rPr>
          <w:rFonts w:ascii="Times New Roman" w:hAnsi="Times New Roman"/>
          <w:sz w:val="24"/>
          <w:szCs w:val="24"/>
        </w:rPr>
        <w:t xml:space="preserve"> основы производственной санитарии</w:t>
      </w:r>
      <w:r w:rsidRPr="004672B5">
        <w:rPr>
          <w:rFonts w:ascii="Times New Roman" w:hAnsi="Times New Roman"/>
          <w:sz w:val="24"/>
          <w:szCs w:val="24"/>
        </w:rPr>
        <w:t>.</w:t>
      </w:r>
    </w:p>
    <w:p w:rsidR="00791930" w:rsidRPr="004672B5" w:rsidRDefault="00791930" w:rsidP="007919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72B5">
        <w:rPr>
          <w:rFonts w:ascii="Times New Roman" w:hAnsi="Times New Roman"/>
          <w:sz w:val="24"/>
          <w:szCs w:val="24"/>
        </w:rPr>
        <w:t>6. Ответить на контрольные вопросы.</w:t>
      </w:r>
    </w:p>
    <w:p w:rsidR="0074370A" w:rsidRPr="004672B5" w:rsidRDefault="0074370A" w:rsidP="007919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4370A" w:rsidRPr="004672B5" w:rsidRDefault="0074370A" w:rsidP="00A539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72B5">
        <w:rPr>
          <w:rFonts w:ascii="Times New Roman" w:hAnsi="Times New Roman" w:cs="Times New Roman"/>
          <w:b/>
          <w:sz w:val="24"/>
          <w:szCs w:val="24"/>
        </w:rPr>
        <w:t>Практическая работа 17, 18, 19.</w:t>
      </w:r>
    </w:p>
    <w:p w:rsidR="00A539AE" w:rsidRPr="004672B5" w:rsidRDefault="00A539AE" w:rsidP="00A539AE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672B5">
        <w:rPr>
          <w:rFonts w:ascii="Times New Roman" w:hAnsi="Times New Roman" w:cs="Times New Roman"/>
          <w:sz w:val="24"/>
          <w:szCs w:val="24"/>
        </w:rPr>
        <w:t>№17,18</w:t>
      </w:r>
      <w:r w:rsidRPr="004672B5">
        <w:rPr>
          <w:rFonts w:ascii="Times New Roman" w:hAnsi="Times New Roman" w:cs="Times New Roman"/>
          <w:bCs/>
          <w:sz w:val="24"/>
          <w:szCs w:val="24"/>
        </w:rPr>
        <w:t xml:space="preserve"> Требования к местам производства погрузочно-разгрузочных работ</w:t>
      </w:r>
    </w:p>
    <w:p w:rsidR="00A539AE" w:rsidRPr="004672B5" w:rsidRDefault="00A539AE" w:rsidP="00666C59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672B5">
        <w:rPr>
          <w:rFonts w:ascii="Times New Roman" w:hAnsi="Times New Roman" w:cs="Times New Roman"/>
          <w:sz w:val="24"/>
          <w:szCs w:val="24"/>
        </w:rPr>
        <w:t>№19</w:t>
      </w:r>
      <w:r w:rsidRPr="004672B5">
        <w:rPr>
          <w:rFonts w:ascii="Times New Roman" w:hAnsi="Times New Roman" w:cs="Times New Roman"/>
          <w:bCs/>
          <w:sz w:val="24"/>
          <w:szCs w:val="24"/>
        </w:rPr>
        <w:t xml:space="preserve"> Требования к производственному оборудованию и таре</w:t>
      </w:r>
    </w:p>
    <w:p w:rsidR="0074370A" w:rsidRPr="004672B5" w:rsidRDefault="0074370A" w:rsidP="0074370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72B5">
        <w:rPr>
          <w:rFonts w:ascii="Times New Roman" w:hAnsi="Times New Roman" w:cs="Times New Roman"/>
          <w:b/>
          <w:sz w:val="24"/>
          <w:szCs w:val="24"/>
        </w:rPr>
        <w:t>Цель работы:</w:t>
      </w:r>
      <w:r w:rsidR="00BC1F5E" w:rsidRPr="004672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672B5">
        <w:rPr>
          <w:rFonts w:ascii="Times New Roman" w:hAnsi="Times New Roman" w:cs="Times New Roman"/>
          <w:sz w:val="24"/>
          <w:szCs w:val="24"/>
        </w:rPr>
        <w:t>Формирование навыков соблюдения требований к местам производства погрузочно-разгрузочных работ, оборудованию и таре.</w:t>
      </w:r>
    </w:p>
    <w:p w:rsidR="0074370A" w:rsidRPr="004672B5" w:rsidRDefault="0074370A" w:rsidP="007437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72B5">
        <w:rPr>
          <w:rFonts w:ascii="Times New Roman" w:hAnsi="Times New Roman" w:cs="Times New Roman"/>
          <w:b/>
          <w:sz w:val="24"/>
          <w:szCs w:val="24"/>
        </w:rPr>
        <w:t>Оборудование,  приборы и инструменты</w:t>
      </w:r>
      <w:r w:rsidRPr="004672B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4370A" w:rsidRPr="004672B5" w:rsidRDefault="0074370A" w:rsidP="0074370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72B5">
        <w:rPr>
          <w:rFonts w:ascii="Times New Roman" w:hAnsi="Times New Roman" w:cs="Times New Roman"/>
          <w:b/>
          <w:sz w:val="24"/>
          <w:szCs w:val="24"/>
        </w:rPr>
        <w:t>Ход  работы:</w:t>
      </w:r>
    </w:p>
    <w:p w:rsidR="0074370A" w:rsidRPr="004672B5" w:rsidRDefault="0074370A" w:rsidP="0074370A">
      <w:pPr>
        <w:pStyle w:val="af8"/>
        <w:rPr>
          <w:rFonts w:ascii="Times New Roman" w:hAnsi="Times New Roman"/>
          <w:szCs w:val="24"/>
          <w:lang w:val="ru-RU"/>
        </w:rPr>
      </w:pPr>
      <w:r w:rsidRPr="004672B5">
        <w:rPr>
          <w:rFonts w:ascii="Times New Roman" w:hAnsi="Times New Roman"/>
          <w:szCs w:val="24"/>
          <w:lang w:val="ru-RU"/>
        </w:rPr>
        <w:t>1. Запишите  тему практической работы и ее цель.</w:t>
      </w:r>
    </w:p>
    <w:p w:rsidR="0074370A" w:rsidRPr="004672B5" w:rsidRDefault="0074370A" w:rsidP="0074370A">
      <w:pPr>
        <w:pStyle w:val="af8"/>
        <w:rPr>
          <w:rFonts w:ascii="Times New Roman" w:hAnsi="Times New Roman"/>
          <w:szCs w:val="24"/>
          <w:lang w:val="ru-RU"/>
        </w:rPr>
      </w:pPr>
      <w:r w:rsidRPr="004672B5">
        <w:rPr>
          <w:rFonts w:ascii="Times New Roman" w:hAnsi="Times New Roman"/>
          <w:szCs w:val="24"/>
          <w:lang w:val="ru-RU"/>
        </w:rPr>
        <w:t>2.</w:t>
      </w:r>
      <w:r w:rsidRPr="004672B5">
        <w:rPr>
          <w:rFonts w:ascii="Times New Roman" w:hAnsi="Times New Roman"/>
          <w:szCs w:val="24"/>
        </w:rPr>
        <w:t> </w:t>
      </w:r>
      <w:r w:rsidRPr="004672B5">
        <w:rPr>
          <w:rFonts w:ascii="Times New Roman" w:hAnsi="Times New Roman"/>
          <w:szCs w:val="24"/>
          <w:lang w:val="ru-RU"/>
        </w:rPr>
        <w:t>Прочитайте   изучаемый материал, разделите</w:t>
      </w:r>
      <w:r w:rsidRPr="004672B5">
        <w:rPr>
          <w:rFonts w:ascii="Times New Roman" w:hAnsi="Times New Roman"/>
          <w:szCs w:val="24"/>
        </w:rPr>
        <w:t> </w:t>
      </w:r>
      <w:r w:rsidRPr="004672B5">
        <w:rPr>
          <w:rFonts w:ascii="Times New Roman" w:hAnsi="Times New Roman"/>
          <w:szCs w:val="24"/>
          <w:lang w:val="ru-RU"/>
        </w:rPr>
        <w:t>его на основные смысловые части, выделите главные мысли, сформулируйте выводы.</w:t>
      </w:r>
    </w:p>
    <w:p w:rsidR="0074370A" w:rsidRPr="004672B5" w:rsidRDefault="0074370A" w:rsidP="0074370A">
      <w:pPr>
        <w:pStyle w:val="af8"/>
        <w:rPr>
          <w:rFonts w:ascii="Times New Roman" w:hAnsi="Times New Roman"/>
          <w:szCs w:val="24"/>
          <w:lang w:val="ru-RU"/>
        </w:rPr>
      </w:pPr>
      <w:r w:rsidRPr="004672B5">
        <w:rPr>
          <w:rFonts w:ascii="Times New Roman" w:hAnsi="Times New Roman"/>
          <w:szCs w:val="24"/>
          <w:lang w:val="ru-RU"/>
        </w:rPr>
        <w:t>3.</w:t>
      </w:r>
      <w:r w:rsidRPr="004672B5">
        <w:rPr>
          <w:rFonts w:ascii="Times New Roman" w:hAnsi="Times New Roman"/>
          <w:szCs w:val="24"/>
        </w:rPr>
        <w:t> </w:t>
      </w:r>
      <w:r w:rsidRPr="004672B5">
        <w:rPr>
          <w:rFonts w:ascii="Times New Roman" w:hAnsi="Times New Roman"/>
          <w:szCs w:val="24"/>
          <w:lang w:val="ru-RU"/>
        </w:rPr>
        <w:t>Наиболее существенные положения изучаемого материала  последовательно и кратко излагайте своими словами или приводите в виде цитат.</w:t>
      </w:r>
    </w:p>
    <w:p w:rsidR="0074370A" w:rsidRPr="004672B5" w:rsidRDefault="0074370A" w:rsidP="0074370A">
      <w:pPr>
        <w:pStyle w:val="af8"/>
        <w:rPr>
          <w:rFonts w:ascii="Times New Roman" w:hAnsi="Times New Roman"/>
          <w:szCs w:val="24"/>
          <w:lang w:val="ru-RU"/>
        </w:rPr>
      </w:pPr>
      <w:r w:rsidRPr="004672B5">
        <w:rPr>
          <w:rFonts w:ascii="Times New Roman" w:hAnsi="Times New Roman"/>
          <w:szCs w:val="24"/>
          <w:lang w:val="ru-RU"/>
        </w:rPr>
        <w:t>4.</w:t>
      </w:r>
      <w:r w:rsidRPr="004672B5">
        <w:rPr>
          <w:rFonts w:ascii="Times New Roman" w:hAnsi="Times New Roman"/>
          <w:szCs w:val="24"/>
        </w:rPr>
        <w:t> </w:t>
      </w:r>
      <w:r w:rsidRPr="004672B5">
        <w:rPr>
          <w:rFonts w:ascii="Times New Roman" w:hAnsi="Times New Roman"/>
          <w:szCs w:val="24"/>
          <w:lang w:val="ru-RU"/>
        </w:rPr>
        <w:t xml:space="preserve">Проанализировать </w:t>
      </w:r>
      <w:r w:rsidR="00BB7360" w:rsidRPr="004672B5">
        <w:rPr>
          <w:rFonts w:ascii="Times New Roman" w:hAnsi="Times New Roman"/>
          <w:szCs w:val="24"/>
          <w:lang w:val="ru-RU"/>
        </w:rPr>
        <w:t>основные требования к местам погрузочно-разгрузочных работ, оборудованию и таре</w:t>
      </w:r>
      <w:r w:rsidRPr="004672B5">
        <w:rPr>
          <w:rFonts w:ascii="Times New Roman" w:hAnsi="Times New Roman"/>
          <w:szCs w:val="24"/>
          <w:lang w:val="ru-RU"/>
        </w:rPr>
        <w:t>.</w:t>
      </w:r>
    </w:p>
    <w:p w:rsidR="0074370A" w:rsidRPr="004672B5" w:rsidRDefault="0074370A" w:rsidP="0074370A">
      <w:pPr>
        <w:pStyle w:val="af8"/>
        <w:rPr>
          <w:rFonts w:ascii="Times New Roman" w:hAnsi="Times New Roman"/>
          <w:szCs w:val="24"/>
          <w:lang w:val="ru-RU"/>
        </w:rPr>
      </w:pPr>
      <w:r w:rsidRPr="004672B5">
        <w:rPr>
          <w:rFonts w:ascii="Times New Roman" w:hAnsi="Times New Roman"/>
          <w:szCs w:val="24"/>
          <w:lang w:val="ru-RU"/>
        </w:rPr>
        <w:t>5. Ответить на контрольные вопросы письменно.</w:t>
      </w:r>
    </w:p>
    <w:p w:rsidR="00696353" w:rsidRPr="004672B5" w:rsidRDefault="00696353" w:rsidP="008246FA">
      <w:pPr>
        <w:pStyle w:val="af8"/>
        <w:jc w:val="both"/>
        <w:rPr>
          <w:rFonts w:ascii="Times New Roman" w:hAnsi="Times New Roman"/>
          <w:szCs w:val="24"/>
          <w:lang w:val="ru-RU"/>
        </w:rPr>
      </w:pPr>
    </w:p>
    <w:p w:rsidR="00696353" w:rsidRPr="004672B5" w:rsidRDefault="004F5469" w:rsidP="00A539AE">
      <w:pPr>
        <w:pStyle w:val="af8"/>
        <w:jc w:val="center"/>
        <w:rPr>
          <w:rFonts w:ascii="Times New Roman" w:hAnsi="Times New Roman"/>
          <w:b/>
          <w:szCs w:val="24"/>
          <w:lang w:val="ru-RU"/>
        </w:rPr>
      </w:pPr>
      <w:r w:rsidRPr="004672B5">
        <w:rPr>
          <w:rFonts w:ascii="Times New Roman" w:hAnsi="Times New Roman"/>
          <w:b/>
          <w:szCs w:val="24"/>
          <w:lang w:val="ru-RU"/>
        </w:rPr>
        <w:t>Практ</w:t>
      </w:r>
      <w:r w:rsidR="008246FA" w:rsidRPr="004672B5">
        <w:rPr>
          <w:rFonts w:ascii="Times New Roman" w:hAnsi="Times New Roman"/>
          <w:b/>
          <w:szCs w:val="24"/>
          <w:lang w:val="ru-RU"/>
        </w:rPr>
        <w:t xml:space="preserve">ическая работа </w:t>
      </w:r>
      <w:r w:rsidR="007C1D58" w:rsidRPr="004672B5">
        <w:rPr>
          <w:rFonts w:ascii="Times New Roman" w:hAnsi="Times New Roman"/>
          <w:b/>
          <w:szCs w:val="24"/>
          <w:lang w:val="ru-RU"/>
        </w:rPr>
        <w:t>20, 21</w:t>
      </w:r>
      <w:r w:rsidR="00737686" w:rsidRPr="004672B5">
        <w:rPr>
          <w:rFonts w:ascii="Times New Roman" w:hAnsi="Times New Roman"/>
          <w:b/>
          <w:szCs w:val="24"/>
          <w:lang w:val="ru-RU"/>
        </w:rPr>
        <w:t>,22</w:t>
      </w:r>
      <w:r w:rsidR="00791930" w:rsidRPr="004672B5">
        <w:rPr>
          <w:rFonts w:ascii="Times New Roman" w:hAnsi="Times New Roman"/>
          <w:b/>
          <w:szCs w:val="24"/>
          <w:lang w:val="ru-RU"/>
        </w:rPr>
        <w:t>.</w:t>
      </w:r>
    </w:p>
    <w:p w:rsidR="00A539AE" w:rsidRPr="004672B5" w:rsidRDefault="00A539AE" w:rsidP="00666C59">
      <w:pPr>
        <w:pStyle w:val="af8"/>
        <w:jc w:val="both"/>
        <w:rPr>
          <w:rFonts w:ascii="Times New Roman" w:hAnsi="Times New Roman"/>
          <w:szCs w:val="24"/>
          <w:lang w:val="ru-RU"/>
        </w:rPr>
      </w:pPr>
      <w:r w:rsidRPr="004672B5">
        <w:rPr>
          <w:rFonts w:ascii="Times New Roman" w:hAnsi="Times New Roman"/>
          <w:szCs w:val="24"/>
          <w:lang w:val="ru-RU"/>
        </w:rPr>
        <w:t>№20 Применение инструкций и положений по эксплуатации кранов автомобильных</w:t>
      </w:r>
    </w:p>
    <w:p w:rsidR="00A539AE" w:rsidRPr="004672B5" w:rsidRDefault="00A539AE" w:rsidP="00666C59">
      <w:pPr>
        <w:pStyle w:val="af8"/>
        <w:jc w:val="both"/>
        <w:rPr>
          <w:rFonts w:ascii="Times New Roman" w:hAnsi="Times New Roman"/>
          <w:szCs w:val="24"/>
          <w:lang w:val="ru-RU"/>
        </w:rPr>
      </w:pPr>
      <w:r w:rsidRPr="004672B5">
        <w:rPr>
          <w:rFonts w:ascii="Times New Roman" w:hAnsi="Times New Roman"/>
          <w:szCs w:val="24"/>
          <w:lang w:val="ru-RU"/>
        </w:rPr>
        <w:t>№21</w:t>
      </w:r>
      <w:r w:rsidR="00737686" w:rsidRPr="004672B5">
        <w:rPr>
          <w:rFonts w:ascii="Times New Roman" w:hAnsi="Times New Roman"/>
          <w:szCs w:val="24"/>
          <w:lang w:val="ru-RU"/>
        </w:rPr>
        <w:t>, 22</w:t>
      </w:r>
      <w:r w:rsidRPr="004672B5">
        <w:rPr>
          <w:rFonts w:ascii="Times New Roman" w:hAnsi="Times New Roman"/>
          <w:szCs w:val="24"/>
          <w:lang w:val="ru-RU"/>
        </w:rPr>
        <w:t xml:space="preserve"> Применение правил безопасного ведения монтажных и погрузочно-разгрузочных работ</w:t>
      </w:r>
    </w:p>
    <w:tbl>
      <w:tblPr>
        <w:tblW w:w="9908" w:type="dxa"/>
        <w:tblLook w:val="01E0" w:firstRow="1" w:lastRow="1" w:firstColumn="1" w:lastColumn="1" w:noHBand="0" w:noVBand="0"/>
      </w:tblPr>
      <w:tblGrid>
        <w:gridCol w:w="2093"/>
        <w:gridCol w:w="7815"/>
      </w:tblGrid>
      <w:tr w:rsidR="00696353" w:rsidRPr="004672B5" w:rsidTr="00BB7360">
        <w:trPr>
          <w:trHeight w:val="313"/>
        </w:trPr>
        <w:tc>
          <w:tcPr>
            <w:tcW w:w="2093" w:type="dxa"/>
          </w:tcPr>
          <w:p w:rsidR="00696353" w:rsidRPr="004672B5" w:rsidRDefault="00696353" w:rsidP="009136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2B5">
              <w:rPr>
                <w:rFonts w:ascii="Times New Roman" w:hAnsi="Times New Roman" w:cs="Times New Roman"/>
                <w:b/>
                <w:sz w:val="24"/>
                <w:szCs w:val="24"/>
              </w:rPr>
              <w:t>Цель работы:</w:t>
            </w:r>
          </w:p>
        </w:tc>
        <w:tc>
          <w:tcPr>
            <w:tcW w:w="7815" w:type="dxa"/>
          </w:tcPr>
          <w:p w:rsidR="00696353" w:rsidRPr="004672B5" w:rsidRDefault="001547A6" w:rsidP="00BB73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2B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96353" w:rsidRPr="004672B5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</w:t>
            </w:r>
            <w:r w:rsidR="00BB7360" w:rsidRPr="004672B5">
              <w:rPr>
                <w:rFonts w:ascii="Times New Roman" w:hAnsi="Times New Roman" w:cs="Times New Roman"/>
                <w:sz w:val="24"/>
                <w:szCs w:val="24"/>
              </w:rPr>
              <w:t xml:space="preserve"> применения инструкций, положений по эксплуатации кранов автомобильных и применение правил безопасного ведения монтажных и погрузочно-разгрузочных работ.</w:t>
            </w:r>
          </w:p>
        </w:tc>
      </w:tr>
    </w:tbl>
    <w:p w:rsidR="008246FA" w:rsidRPr="004672B5" w:rsidRDefault="00696353" w:rsidP="008246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72B5">
        <w:rPr>
          <w:rFonts w:ascii="Times New Roman" w:hAnsi="Times New Roman" w:cs="Times New Roman"/>
          <w:b/>
          <w:sz w:val="24"/>
          <w:szCs w:val="24"/>
        </w:rPr>
        <w:t>Оборудование,  приборы и инструменты</w:t>
      </w:r>
      <w:r w:rsidRPr="004672B5">
        <w:rPr>
          <w:rFonts w:ascii="Times New Roman" w:hAnsi="Times New Roman" w:cs="Times New Roman"/>
          <w:sz w:val="24"/>
          <w:szCs w:val="24"/>
        </w:rPr>
        <w:t xml:space="preserve">: </w:t>
      </w:r>
      <w:r w:rsidR="00245D2C" w:rsidRPr="004672B5">
        <w:rPr>
          <w:rFonts w:ascii="Times New Roman" w:hAnsi="Times New Roman" w:cs="Times New Roman"/>
          <w:sz w:val="24"/>
          <w:szCs w:val="24"/>
        </w:rPr>
        <w:t>учебная доска, проектор, мультимедийные презентации.</w:t>
      </w:r>
    </w:p>
    <w:p w:rsidR="00696353" w:rsidRPr="004672B5" w:rsidRDefault="00696353" w:rsidP="009136A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72B5">
        <w:rPr>
          <w:rFonts w:ascii="Times New Roman" w:hAnsi="Times New Roman" w:cs="Times New Roman"/>
          <w:b/>
          <w:sz w:val="24"/>
          <w:szCs w:val="24"/>
        </w:rPr>
        <w:t>Ход работы:</w:t>
      </w:r>
    </w:p>
    <w:p w:rsidR="00696353" w:rsidRPr="004672B5" w:rsidRDefault="00696353" w:rsidP="009136A7">
      <w:pPr>
        <w:pStyle w:val="af2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72B5">
        <w:rPr>
          <w:rFonts w:ascii="Times New Roman" w:hAnsi="Times New Roman"/>
          <w:sz w:val="24"/>
          <w:szCs w:val="24"/>
        </w:rPr>
        <w:lastRenderedPageBreak/>
        <w:t>Записать тему практической работы и ее цель.</w:t>
      </w:r>
    </w:p>
    <w:p w:rsidR="00696353" w:rsidRPr="004672B5" w:rsidRDefault="00302348" w:rsidP="009136A7">
      <w:pPr>
        <w:pStyle w:val="af2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72B5">
        <w:rPr>
          <w:rFonts w:ascii="Times New Roman" w:hAnsi="Times New Roman"/>
          <w:sz w:val="24"/>
          <w:szCs w:val="24"/>
        </w:rPr>
        <w:t>О</w:t>
      </w:r>
      <w:r w:rsidR="00696353" w:rsidRPr="004672B5">
        <w:rPr>
          <w:rFonts w:ascii="Times New Roman" w:hAnsi="Times New Roman"/>
          <w:sz w:val="24"/>
          <w:szCs w:val="24"/>
        </w:rPr>
        <w:t xml:space="preserve">знакомится с </w:t>
      </w:r>
      <w:proofErr w:type="gramStart"/>
      <w:r w:rsidRPr="004672B5">
        <w:rPr>
          <w:rFonts w:ascii="Times New Roman" w:hAnsi="Times New Roman"/>
          <w:sz w:val="24"/>
          <w:szCs w:val="24"/>
        </w:rPr>
        <w:t>полученной</w:t>
      </w:r>
      <w:proofErr w:type="gramEnd"/>
      <w:r w:rsidRPr="004672B5">
        <w:rPr>
          <w:rFonts w:ascii="Times New Roman" w:hAnsi="Times New Roman"/>
          <w:sz w:val="24"/>
          <w:szCs w:val="24"/>
        </w:rPr>
        <w:t xml:space="preserve"> кейс-ситуацией</w:t>
      </w:r>
      <w:r w:rsidR="00666C59" w:rsidRPr="004672B5">
        <w:rPr>
          <w:rFonts w:ascii="Times New Roman" w:hAnsi="Times New Roman"/>
          <w:sz w:val="24"/>
          <w:szCs w:val="24"/>
        </w:rPr>
        <w:t xml:space="preserve"> </w:t>
      </w:r>
      <w:r w:rsidR="00BB7360" w:rsidRPr="004672B5">
        <w:rPr>
          <w:rFonts w:ascii="Times New Roman" w:hAnsi="Times New Roman"/>
          <w:sz w:val="24"/>
          <w:szCs w:val="24"/>
        </w:rPr>
        <w:t>при проведении монтажных работ</w:t>
      </w:r>
      <w:r w:rsidRPr="004672B5">
        <w:rPr>
          <w:rFonts w:ascii="Times New Roman" w:hAnsi="Times New Roman"/>
          <w:sz w:val="24"/>
          <w:szCs w:val="24"/>
        </w:rPr>
        <w:t>.</w:t>
      </w:r>
    </w:p>
    <w:p w:rsidR="00BA602C" w:rsidRPr="004672B5" w:rsidRDefault="00666C59" w:rsidP="00BA602C">
      <w:pPr>
        <w:pStyle w:val="af2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672B5">
        <w:rPr>
          <w:rFonts w:ascii="Times New Roman" w:hAnsi="Times New Roman"/>
          <w:sz w:val="24"/>
          <w:szCs w:val="24"/>
          <w:shd w:val="clear" w:color="auto" w:fill="FCFCFC"/>
        </w:rPr>
        <w:t>Принять участие в диалоге-обсуждении</w:t>
      </w:r>
      <w:r w:rsidR="00BA602C" w:rsidRPr="004672B5">
        <w:rPr>
          <w:rFonts w:ascii="Times New Roman" w:hAnsi="Times New Roman"/>
          <w:sz w:val="24"/>
          <w:szCs w:val="24"/>
          <w:shd w:val="clear" w:color="auto" w:fill="FCFCFC"/>
        </w:rPr>
        <w:t xml:space="preserve"> полученной вводной информации, содержащейся в кейсе</w:t>
      </w:r>
      <w:r w:rsidR="00A5200E" w:rsidRPr="004672B5">
        <w:rPr>
          <w:rFonts w:ascii="Times New Roman" w:hAnsi="Times New Roman"/>
          <w:sz w:val="24"/>
          <w:szCs w:val="24"/>
          <w:shd w:val="clear" w:color="auto" w:fill="FCFCFC"/>
        </w:rPr>
        <w:t>.</w:t>
      </w:r>
    </w:p>
    <w:p w:rsidR="00A5200E" w:rsidRPr="004672B5" w:rsidRDefault="00A5200E" w:rsidP="00BA602C">
      <w:pPr>
        <w:pStyle w:val="af2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672B5">
        <w:rPr>
          <w:rFonts w:ascii="Times New Roman" w:hAnsi="Times New Roman"/>
          <w:sz w:val="24"/>
          <w:szCs w:val="24"/>
        </w:rPr>
        <w:t>«Проанализировать» его. Это подразумевает выявление того, что и почему происходит, что может произойти и почему, объяснить ситуацию, оценить уже принятые меры, обсудить возможные будущие действия и сравнить их возможную эффективность.</w:t>
      </w:r>
    </w:p>
    <w:p w:rsidR="00302348" w:rsidRPr="004672B5" w:rsidRDefault="00302348" w:rsidP="009136A7">
      <w:pPr>
        <w:pStyle w:val="af2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672B5">
        <w:rPr>
          <w:rFonts w:ascii="Times New Roman" w:hAnsi="Times New Roman"/>
          <w:sz w:val="24"/>
          <w:szCs w:val="24"/>
          <w:shd w:val="clear" w:color="auto" w:fill="FCFCFC"/>
        </w:rPr>
        <w:t>Выделить  актуальную информацию по отношению к данному вопросу.</w:t>
      </w:r>
    </w:p>
    <w:p w:rsidR="00BA602C" w:rsidRPr="004672B5" w:rsidRDefault="00BA602C" w:rsidP="00BB7360">
      <w:pPr>
        <w:pStyle w:val="af2"/>
        <w:numPr>
          <w:ilvl w:val="0"/>
          <w:numId w:val="33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672B5">
        <w:rPr>
          <w:rFonts w:ascii="Times New Roman" w:hAnsi="Times New Roman"/>
          <w:sz w:val="24"/>
          <w:szCs w:val="24"/>
          <w:shd w:val="clear" w:color="auto" w:fill="FCFCFC"/>
        </w:rPr>
        <w:t>Принять участие в диалоге</w:t>
      </w:r>
      <w:r w:rsidR="00666C59" w:rsidRPr="004672B5">
        <w:rPr>
          <w:rFonts w:ascii="Times New Roman" w:hAnsi="Times New Roman"/>
          <w:sz w:val="24"/>
          <w:szCs w:val="24"/>
          <w:shd w:val="clear" w:color="auto" w:fill="FCFCFC"/>
        </w:rPr>
        <w:t xml:space="preserve"> </w:t>
      </w:r>
      <w:r w:rsidRPr="004672B5">
        <w:rPr>
          <w:rFonts w:asciiTheme="minorHAnsi" w:hAnsiTheme="minorHAnsi"/>
          <w:sz w:val="24"/>
          <w:szCs w:val="24"/>
          <w:shd w:val="clear" w:color="auto" w:fill="FCFCFC"/>
        </w:rPr>
        <w:t>по</w:t>
      </w:r>
      <w:r w:rsidR="00666C59" w:rsidRPr="004672B5">
        <w:rPr>
          <w:rFonts w:asciiTheme="minorHAnsi" w:hAnsiTheme="minorHAnsi"/>
          <w:sz w:val="24"/>
          <w:szCs w:val="24"/>
          <w:shd w:val="clear" w:color="auto" w:fill="FCFCFC"/>
        </w:rPr>
        <w:t xml:space="preserve"> </w:t>
      </w:r>
      <w:r w:rsidRPr="004672B5">
        <w:rPr>
          <w:rFonts w:ascii="Times New Roman" w:hAnsi="Times New Roman"/>
          <w:sz w:val="24"/>
          <w:szCs w:val="24"/>
          <w:shd w:val="clear" w:color="auto" w:fill="FCFCFC"/>
        </w:rPr>
        <w:t xml:space="preserve">обмену  мнениями и составить </w:t>
      </w:r>
      <w:r w:rsidR="001547A6" w:rsidRPr="004672B5">
        <w:rPr>
          <w:rFonts w:ascii="Times New Roman" w:hAnsi="Times New Roman"/>
          <w:sz w:val="24"/>
          <w:szCs w:val="24"/>
          <w:shd w:val="clear" w:color="auto" w:fill="FCFCFC"/>
        </w:rPr>
        <w:t xml:space="preserve"> план</w:t>
      </w:r>
      <w:r w:rsidRPr="004672B5">
        <w:rPr>
          <w:rFonts w:ascii="Times New Roman" w:hAnsi="Times New Roman"/>
          <w:sz w:val="24"/>
          <w:szCs w:val="24"/>
          <w:shd w:val="clear" w:color="auto" w:fill="FCFCFC"/>
        </w:rPr>
        <w:t xml:space="preserve"> работы над проблемой.</w:t>
      </w:r>
    </w:p>
    <w:p w:rsidR="00302348" w:rsidRPr="004672B5" w:rsidRDefault="00302348" w:rsidP="009136A7">
      <w:pPr>
        <w:pStyle w:val="af2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672B5">
        <w:rPr>
          <w:rFonts w:ascii="Times New Roman" w:hAnsi="Times New Roman"/>
          <w:sz w:val="24"/>
          <w:szCs w:val="24"/>
          <w:shd w:val="clear" w:color="auto" w:fill="FFFFFF"/>
        </w:rPr>
        <w:t>Сформулировать выводы по результатам решения.</w:t>
      </w:r>
    </w:p>
    <w:p w:rsidR="00BB7360" w:rsidRPr="004672B5" w:rsidRDefault="00696353" w:rsidP="00245D2C">
      <w:pPr>
        <w:pStyle w:val="af2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672B5">
        <w:rPr>
          <w:rFonts w:ascii="Times New Roman" w:hAnsi="Times New Roman"/>
          <w:sz w:val="24"/>
          <w:szCs w:val="24"/>
        </w:rPr>
        <w:t>Ответить на контрольные вопросы</w:t>
      </w:r>
      <w:r w:rsidR="00245D2C" w:rsidRPr="004672B5">
        <w:rPr>
          <w:rFonts w:ascii="Times New Roman" w:hAnsi="Times New Roman"/>
          <w:sz w:val="24"/>
          <w:szCs w:val="24"/>
        </w:rPr>
        <w:t>.</w:t>
      </w:r>
    </w:p>
    <w:p w:rsidR="00666C59" w:rsidRPr="004672B5" w:rsidRDefault="00666C59" w:rsidP="00666C59">
      <w:pPr>
        <w:pStyle w:val="af2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245D2C" w:rsidRPr="004672B5" w:rsidRDefault="00245D2C" w:rsidP="00666C5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672B5">
        <w:rPr>
          <w:rFonts w:ascii="Times New Roman" w:hAnsi="Times New Roman" w:cs="Times New Roman"/>
          <w:b/>
          <w:caps/>
          <w:sz w:val="24"/>
          <w:szCs w:val="24"/>
        </w:rPr>
        <w:t xml:space="preserve">5.  </w:t>
      </w:r>
      <w:r w:rsidRPr="004672B5">
        <w:rPr>
          <w:rFonts w:ascii="Times New Roman" w:hAnsi="Times New Roman" w:cs="Times New Roman"/>
          <w:b/>
          <w:sz w:val="24"/>
          <w:szCs w:val="24"/>
        </w:rPr>
        <w:t>Условия реализации учебной дисциплины «Охрана труда»</w:t>
      </w:r>
    </w:p>
    <w:p w:rsidR="00245D2C" w:rsidRPr="004672B5" w:rsidRDefault="00245D2C" w:rsidP="00245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672B5">
        <w:rPr>
          <w:rFonts w:ascii="Times New Roman" w:hAnsi="Times New Roman" w:cs="Times New Roman"/>
          <w:b/>
          <w:bCs/>
          <w:sz w:val="24"/>
          <w:szCs w:val="24"/>
        </w:rPr>
        <w:t xml:space="preserve"> Требования к минимальному материально-техническому обеспечению</w:t>
      </w:r>
    </w:p>
    <w:p w:rsidR="00245D2C" w:rsidRPr="004672B5" w:rsidRDefault="00245D2C" w:rsidP="00666C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672B5">
        <w:rPr>
          <w:rFonts w:ascii="Times New Roman" w:hAnsi="Times New Roman" w:cs="Times New Roman"/>
          <w:bCs/>
          <w:sz w:val="24"/>
          <w:szCs w:val="24"/>
        </w:rPr>
        <w:t>Реализация учебной дисциплины требует  оборудования, которое сосредоточенно в кабинете « Безопасность жизнедеятельности»</w:t>
      </w:r>
      <w:r w:rsidRPr="004672B5">
        <w:rPr>
          <w:rFonts w:ascii="Times New Roman" w:hAnsi="Times New Roman" w:cs="Times New Roman"/>
          <w:bCs/>
          <w:i/>
          <w:sz w:val="24"/>
          <w:szCs w:val="24"/>
        </w:rPr>
        <w:tab/>
      </w:r>
    </w:p>
    <w:p w:rsidR="00245D2C" w:rsidRPr="004672B5" w:rsidRDefault="00245D2C" w:rsidP="00245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4672B5">
        <w:rPr>
          <w:rFonts w:ascii="Times New Roman" w:hAnsi="Times New Roman" w:cs="Times New Roman"/>
          <w:b/>
          <w:bCs/>
          <w:sz w:val="24"/>
          <w:szCs w:val="24"/>
        </w:rPr>
        <w:t>Оборудование учебного кабинета «</w:t>
      </w:r>
      <w:r w:rsidRPr="004672B5">
        <w:rPr>
          <w:rFonts w:ascii="Times New Roman" w:hAnsi="Times New Roman" w:cs="Times New Roman"/>
          <w:bCs/>
          <w:sz w:val="24"/>
          <w:szCs w:val="24"/>
        </w:rPr>
        <w:t>Безопасность жизнедеятельности</w:t>
      </w:r>
      <w:r w:rsidRPr="004672B5">
        <w:rPr>
          <w:rFonts w:ascii="Times New Roman" w:hAnsi="Times New Roman" w:cs="Times New Roman"/>
          <w:b/>
          <w:bCs/>
          <w:sz w:val="24"/>
          <w:szCs w:val="24"/>
        </w:rPr>
        <w:t xml:space="preserve">»:   </w:t>
      </w:r>
      <w:r w:rsidRPr="004672B5">
        <w:rPr>
          <w:rFonts w:ascii="Times New Roman" w:hAnsi="Times New Roman" w:cs="Times New Roman"/>
          <w:bCs/>
          <w:sz w:val="24"/>
          <w:szCs w:val="24"/>
          <w:u w:val="single"/>
        </w:rPr>
        <w:t>учебные пособия, наглядные пособия, электронные учебники, тренажёр для отработки СЛР.</w:t>
      </w:r>
    </w:p>
    <w:p w:rsidR="00245D2C" w:rsidRPr="004672B5" w:rsidRDefault="00245D2C" w:rsidP="00666C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4672B5">
        <w:rPr>
          <w:rFonts w:ascii="Times New Roman" w:hAnsi="Times New Roman" w:cs="Times New Roman"/>
          <w:bCs/>
          <w:sz w:val="24"/>
          <w:szCs w:val="24"/>
        </w:rPr>
        <w:t xml:space="preserve">Технические средства обучения: </w:t>
      </w:r>
      <w:r w:rsidRPr="004672B5">
        <w:rPr>
          <w:rFonts w:ascii="Times New Roman" w:hAnsi="Times New Roman" w:cs="Times New Roman"/>
          <w:bCs/>
          <w:sz w:val="24"/>
          <w:szCs w:val="24"/>
          <w:u w:val="single"/>
        </w:rPr>
        <w:t>компьютер, принтер, проектор, экран</w:t>
      </w:r>
    </w:p>
    <w:p w:rsidR="00666C59" w:rsidRPr="004672B5" w:rsidRDefault="00666C59" w:rsidP="00666C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45D2C" w:rsidRPr="004672B5" w:rsidRDefault="00245D2C" w:rsidP="00666C5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672B5">
        <w:rPr>
          <w:rFonts w:ascii="Times New Roman" w:hAnsi="Times New Roman" w:cs="Times New Roman"/>
          <w:b/>
          <w:sz w:val="24"/>
          <w:szCs w:val="24"/>
        </w:rPr>
        <w:t>Учебно-методическое и информационное обеспечение обучения.</w:t>
      </w:r>
    </w:p>
    <w:p w:rsidR="00245D2C" w:rsidRPr="004672B5" w:rsidRDefault="00245D2C" w:rsidP="00245D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5581" w:rsidRPr="004672B5" w:rsidRDefault="00A35581" w:rsidP="00666C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672B5">
        <w:rPr>
          <w:rFonts w:ascii="Times New Roman" w:hAnsi="Times New Roman" w:cs="Times New Roman"/>
          <w:b/>
          <w:bCs/>
          <w:sz w:val="24"/>
          <w:szCs w:val="24"/>
        </w:rPr>
        <w:t>Требования к минимальному материально-техническому обеспечению</w:t>
      </w:r>
    </w:p>
    <w:p w:rsidR="00A35581" w:rsidRPr="004672B5" w:rsidRDefault="00A35581" w:rsidP="00A355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672B5">
        <w:rPr>
          <w:rFonts w:ascii="Times New Roman" w:hAnsi="Times New Roman" w:cs="Times New Roman"/>
          <w:bCs/>
          <w:sz w:val="24"/>
          <w:szCs w:val="24"/>
        </w:rPr>
        <w:t>Реализация учебной дисциплины требует  оборудования, которое сосредоточенно в кабинете « Безопасность жизнедеятельности»</w:t>
      </w:r>
    </w:p>
    <w:p w:rsidR="00A35581" w:rsidRPr="004672B5" w:rsidRDefault="00A35581" w:rsidP="00A355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672B5">
        <w:rPr>
          <w:rFonts w:ascii="Times New Roman" w:hAnsi="Times New Roman" w:cs="Times New Roman"/>
          <w:b/>
          <w:bCs/>
          <w:sz w:val="24"/>
          <w:szCs w:val="24"/>
        </w:rPr>
        <w:t>Оборудование учебного кабинета «</w:t>
      </w:r>
      <w:r w:rsidRPr="004672B5">
        <w:rPr>
          <w:rFonts w:ascii="Times New Roman" w:hAnsi="Times New Roman" w:cs="Times New Roman"/>
          <w:bCs/>
          <w:sz w:val="24"/>
          <w:szCs w:val="24"/>
        </w:rPr>
        <w:t>Безопасность жизнедеятельности</w:t>
      </w:r>
      <w:r w:rsidRPr="004672B5">
        <w:rPr>
          <w:rFonts w:ascii="Times New Roman" w:hAnsi="Times New Roman" w:cs="Times New Roman"/>
          <w:b/>
          <w:bCs/>
          <w:sz w:val="24"/>
          <w:szCs w:val="24"/>
        </w:rPr>
        <w:t xml:space="preserve">»:   </w:t>
      </w:r>
      <w:r w:rsidRPr="004672B5">
        <w:rPr>
          <w:rFonts w:ascii="Times New Roman" w:hAnsi="Times New Roman" w:cs="Times New Roman"/>
          <w:bCs/>
          <w:sz w:val="24"/>
          <w:szCs w:val="24"/>
          <w:u w:val="single"/>
        </w:rPr>
        <w:t>учебные пособия, наглядные пособия, электронные учебники, тренажёр для отработки СЛР.</w:t>
      </w:r>
    </w:p>
    <w:p w:rsidR="00A35581" w:rsidRPr="004672B5" w:rsidRDefault="00A35581" w:rsidP="00A355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672B5">
        <w:rPr>
          <w:rFonts w:ascii="Times New Roman" w:hAnsi="Times New Roman" w:cs="Times New Roman"/>
          <w:bCs/>
          <w:sz w:val="24"/>
          <w:szCs w:val="24"/>
        </w:rPr>
        <w:t xml:space="preserve">Технические средства обучения: </w:t>
      </w:r>
      <w:r w:rsidRPr="004672B5">
        <w:rPr>
          <w:rFonts w:ascii="Times New Roman" w:hAnsi="Times New Roman" w:cs="Times New Roman"/>
          <w:bCs/>
          <w:sz w:val="24"/>
          <w:szCs w:val="24"/>
          <w:u w:val="single"/>
        </w:rPr>
        <w:t>компьютер, принтер, проектор, экран</w:t>
      </w:r>
    </w:p>
    <w:p w:rsidR="00A35581" w:rsidRPr="004672B5" w:rsidRDefault="00A35581" w:rsidP="00A3558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672B5">
        <w:rPr>
          <w:rFonts w:ascii="Times New Roman" w:hAnsi="Times New Roman" w:cs="Times New Roman"/>
          <w:b/>
          <w:sz w:val="24"/>
          <w:szCs w:val="24"/>
        </w:rPr>
        <w:t>Учебно-методическое и информационное обеспечение обучения.</w:t>
      </w:r>
    </w:p>
    <w:p w:rsidR="00A35581" w:rsidRPr="004672B5" w:rsidRDefault="00A35581" w:rsidP="00A3558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672B5">
        <w:rPr>
          <w:rFonts w:ascii="Times New Roman" w:hAnsi="Times New Roman" w:cs="Times New Roman"/>
          <w:b/>
          <w:sz w:val="24"/>
          <w:szCs w:val="24"/>
        </w:rPr>
        <w:t>Информационное обеспечение обучения</w:t>
      </w:r>
    </w:p>
    <w:p w:rsidR="00A35581" w:rsidRPr="004672B5" w:rsidRDefault="00A35581" w:rsidP="00A355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672B5">
        <w:rPr>
          <w:rFonts w:ascii="Times New Roman" w:hAnsi="Times New Roman" w:cs="Times New Roman"/>
          <w:b/>
          <w:bCs/>
          <w:sz w:val="24"/>
          <w:szCs w:val="24"/>
        </w:rPr>
        <w:t xml:space="preserve">Основные источники: </w:t>
      </w:r>
    </w:p>
    <w:p w:rsidR="00A35581" w:rsidRPr="004672B5" w:rsidRDefault="00A35581" w:rsidP="00A355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672B5">
        <w:rPr>
          <w:rFonts w:ascii="Times New Roman" w:hAnsi="Times New Roman" w:cs="Times New Roman"/>
          <w:b/>
          <w:bCs/>
          <w:sz w:val="24"/>
          <w:szCs w:val="24"/>
        </w:rPr>
        <w:t>Учебная литература:</w:t>
      </w:r>
    </w:p>
    <w:p w:rsidR="00A35581" w:rsidRPr="004672B5" w:rsidRDefault="00A35581" w:rsidP="00A35581">
      <w:pPr>
        <w:pStyle w:val="af2"/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4672B5">
        <w:rPr>
          <w:rFonts w:ascii="Times New Roman" w:hAnsi="Times New Roman"/>
          <w:bCs/>
          <w:sz w:val="24"/>
          <w:szCs w:val="24"/>
        </w:rPr>
        <w:t xml:space="preserve">Охрана и безопасность труда: - 2012.- 199с. - </w:t>
      </w:r>
      <w:r w:rsidRPr="004672B5">
        <w:rPr>
          <w:rFonts w:ascii="Times New Roman" w:hAnsi="Times New Roman"/>
          <w:sz w:val="24"/>
          <w:szCs w:val="24"/>
          <w:highlight w:val="white"/>
        </w:rPr>
        <w:t xml:space="preserve">(Электронный ресурс) </w:t>
      </w:r>
      <w:proofErr w:type="spellStart"/>
      <w:r w:rsidRPr="004672B5">
        <w:rPr>
          <w:rFonts w:ascii="Times New Roman" w:hAnsi="Times New Roman"/>
          <w:sz w:val="24"/>
          <w:szCs w:val="24"/>
          <w:highlight w:val="white"/>
          <w:lang w:val="en-US"/>
        </w:rPr>
        <w:t>URLhttp</w:t>
      </w:r>
      <w:proofErr w:type="spellEnd"/>
      <w:r w:rsidRPr="004672B5">
        <w:rPr>
          <w:rFonts w:ascii="Times New Roman" w:hAnsi="Times New Roman"/>
          <w:sz w:val="24"/>
          <w:szCs w:val="24"/>
          <w:highlight w:val="white"/>
        </w:rPr>
        <w:t>:</w:t>
      </w:r>
      <w:proofErr w:type="spellStart"/>
      <w:r w:rsidRPr="004672B5">
        <w:rPr>
          <w:rFonts w:ascii="Times New Roman" w:hAnsi="Times New Roman"/>
          <w:sz w:val="24"/>
          <w:szCs w:val="24"/>
          <w:highlight w:val="white"/>
          <w:lang w:val="en-US"/>
        </w:rPr>
        <w:t>biblioclub</w:t>
      </w:r>
      <w:proofErr w:type="spellEnd"/>
      <w:r w:rsidRPr="004672B5">
        <w:rPr>
          <w:rFonts w:ascii="Times New Roman" w:hAnsi="Times New Roman"/>
          <w:sz w:val="24"/>
          <w:szCs w:val="24"/>
          <w:highlight w:val="white"/>
        </w:rPr>
        <w:t>.</w:t>
      </w:r>
      <w:proofErr w:type="spellStart"/>
      <w:r w:rsidRPr="004672B5">
        <w:rPr>
          <w:rFonts w:ascii="Times New Roman" w:hAnsi="Times New Roman"/>
          <w:sz w:val="24"/>
          <w:szCs w:val="24"/>
          <w:highlight w:val="white"/>
          <w:lang w:val="en-US"/>
        </w:rPr>
        <w:t>ruindex</w:t>
      </w:r>
      <w:proofErr w:type="spellEnd"/>
      <w:r w:rsidRPr="004672B5">
        <w:rPr>
          <w:rFonts w:ascii="Times New Roman" w:hAnsi="Times New Roman"/>
          <w:sz w:val="24"/>
          <w:szCs w:val="24"/>
          <w:highlight w:val="white"/>
        </w:rPr>
        <w:t>.</w:t>
      </w:r>
      <w:proofErr w:type="spellStart"/>
      <w:r w:rsidRPr="004672B5">
        <w:rPr>
          <w:rFonts w:ascii="Times New Roman" w:hAnsi="Times New Roman"/>
          <w:sz w:val="24"/>
          <w:szCs w:val="24"/>
          <w:highlight w:val="white"/>
          <w:lang w:val="en-US"/>
        </w:rPr>
        <w:t>php</w:t>
      </w:r>
      <w:proofErr w:type="spellEnd"/>
      <w:r w:rsidRPr="004672B5">
        <w:rPr>
          <w:rFonts w:ascii="Times New Roman" w:hAnsi="Times New Roman"/>
          <w:sz w:val="24"/>
          <w:szCs w:val="24"/>
          <w:highlight w:val="white"/>
        </w:rPr>
        <w:t>?</w:t>
      </w:r>
      <w:proofErr w:type="spellStart"/>
      <w:r w:rsidRPr="004672B5">
        <w:rPr>
          <w:rFonts w:ascii="Times New Roman" w:hAnsi="Times New Roman"/>
          <w:sz w:val="24"/>
          <w:szCs w:val="24"/>
          <w:highlight w:val="white"/>
          <w:lang w:val="en-US"/>
        </w:rPr>
        <w:t>pagebook</w:t>
      </w:r>
      <w:proofErr w:type="spellEnd"/>
      <w:r w:rsidRPr="004672B5">
        <w:rPr>
          <w:rFonts w:ascii="Times New Roman" w:hAnsi="Times New Roman"/>
          <w:sz w:val="24"/>
          <w:szCs w:val="24"/>
          <w:highlight w:val="white"/>
        </w:rPr>
        <w:t>@</w:t>
      </w:r>
      <w:r w:rsidRPr="004672B5">
        <w:rPr>
          <w:rFonts w:ascii="Times New Roman" w:hAnsi="Times New Roman"/>
          <w:sz w:val="24"/>
          <w:szCs w:val="24"/>
          <w:highlight w:val="white"/>
          <w:lang w:val="en-US"/>
        </w:rPr>
        <w:t>id</w:t>
      </w:r>
      <w:r w:rsidRPr="004672B5">
        <w:rPr>
          <w:rFonts w:ascii="Times New Roman" w:hAnsi="Times New Roman"/>
          <w:sz w:val="24"/>
          <w:szCs w:val="24"/>
          <w:highlight w:val="white"/>
        </w:rPr>
        <w:t>-</w:t>
      </w:r>
      <w:r w:rsidRPr="004672B5">
        <w:rPr>
          <w:rFonts w:ascii="Times New Roman" w:hAnsi="Times New Roman"/>
          <w:sz w:val="24"/>
          <w:szCs w:val="24"/>
        </w:rPr>
        <w:t xml:space="preserve"> 140314. </w:t>
      </w:r>
      <w:proofErr w:type="spellStart"/>
      <w:r w:rsidRPr="004672B5">
        <w:rPr>
          <w:rFonts w:ascii="Times New Roman" w:hAnsi="Times New Roman"/>
          <w:sz w:val="24"/>
          <w:szCs w:val="24"/>
        </w:rPr>
        <w:t>А.Д.Васильев</w:t>
      </w:r>
      <w:proofErr w:type="spellEnd"/>
      <w:r w:rsidRPr="004672B5">
        <w:rPr>
          <w:rFonts w:ascii="Times New Roman" w:hAnsi="Times New Roman"/>
          <w:sz w:val="24"/>
          <w:szCs w:val="24"/>
        </w:rPr>
        <w:t>. М. Лаборатория книг.</w:t>
      </w:r>
    </w:p>
    <w:p w:rsidR="00A35581" w:rsidRPr="004672B5" w:rsidRDefault="00A35581" w:rsidP="00A35581">
      <w:pPr>
        <w:pStyle w:val="af2"/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4672B5">
        <w:rPr>
          <w:rFonts w:ascii="Times New Roman" w:hAnsi="Times New Roman"/>
          <w:bCs/>
          <w:sz w:val="24"/>
          <w:szCs w:val="24"/>
        </w:rPr>
        <w:t xml:space="preserve">Охрана труда: учебное пособие - 2015.- 240с. - </w:t>
      </w:r>
      <w:r w:rsidRPr="004672B5">
        <w:rPr>
          <w:rFonts w:ascii="Times New Roman" w:hAnsi="Times New Roman"/>
          <w:sz w:val="24"/>
          <w:szCs w:val="24"/>
          <w:highlight w:val="white"/>
        </w:rPr>
        <w:t xml:space="preserve">(Электронный ресурс) </w:t>
      </w:r>
      <w:proofErr w:type="spellStart"/>
      <w:r w:rsidRPr="004672B5">
        <w:rPr>
          <w:rFonts w:ascii="Times New Roman" w:hAnsi="Times New Roman"/>
          <w:sz w:val="24"/>
          <w:szCs w:val="24"/>
          <w:highlight w:val="white"/>
          <w:lang w:val="en-US"/>
        </w:rPr>
        <w:t>URLhttp</w:t>
      </w:r>
      <w:proofErr w:type="spellEnd"/>
      <w:r w:rsidRPr="004672B5">
        <w:rPr>
          <w:rFonts w:ascii="Times New Roman" w:hAnsi="Times New Roman"/>
          <w:sz w:val="24"/>
          <w:szCs w:val="24"/>
          <w:highlight w:val="white"/>
        </w:rPr>
        <w:t>:</w:t>
      </w:r>
      <w:proofErr w:type="spellStart"/>
      <w:r w:rsidRPr="004672B5">
        <w:rPr>
          <w:rFonts w:ascii="Times New Roman" w:hAnsi="Times New Roman"/>
          <w:sz w:val="24"/>
          <w:szCs w:val="24"/>
          <w:highlight w:val="white"/>
          <w:lang w:val="en-US"/>
        </w:rPr>
        <w:t>biblioclub</w:t>
      </w:r>
      <w:proofErr w:type="spellEnd"/>
      <w:r w:rsidRPr="004672B5">
        <w:rPr>
          <w:rFonts w:ascii="Times New Roman" w:hAnsi="Times New Roman"/>
          <w:sz w:val="24"/>
          <w:szCs w:val="24"/>
          <w:highlight w:val="white"/>
        </w:rPr>
        <w:t>.</w:t>
      </w:r>
      <w:proofErr w:type="spellStart"/>
      <w:r w:rsidRPr="004672B5">
        <w:rPr>
          <w:rFonts w:ascii="Times New Roman" w:hAnsi="Times New Roman"/>
          <w:sz w:val="24"/>
          <w:szCs w:val="24"/>
          <w:highlight w:val="white"/>
          <w:lang w:val="en-US"/>
        </w:rPr>
        <w:t>ruindex</w:t>
      </w:r>
      <w:proofErr w:type="spellEnd"/>
      <w:r w:rsidRPr="004672B5">
        <w:rPr>
          <w:rFonts w:ascii="Times New Roman" w:hAnsi="Times New Roman"/>
          <w:sz w:val="24"/>
          <w:szCs w:val="24"/>
          <w:highlight w:val="white"/>
        </w:rPr>
        <w:t>.</w:t>
      </w:r>
      <w:proofErr w:type="spellStart"/>
      <w:r w:rsidRPr="004672B5">
        <w:rPr>
          <w:rFonts w:ascii="Times New Roman" w:hAnsi="Times New Roman"/>
          <w:sz w:val="24"/>
          <w:szCs w:val="24"/>
          <w:highlight w:val="white"/>
          <w:lang w:val="en-US"/>
        </w:rPr>
        <w:t>php</w:t>
      </w:r>
      <w:proofErr w:type="spellEnd"/>
      <w:r w:rsidRPr="004672B5">
        <w:rPr>
          <w:rFonts w:ascii="Times New Roman" w:hAnsi="Times New Roman"/>
          <w:sz w:val="24"/>
          <w:szCs w:val="24"/>
          <w:highlight w:val="white"/>
        </w:rPr>
        <w:t>?</w:t>
      </w:r>
      <w:proofErr w:type="spellStart"/>
      <w:r w:rsidRPr="004672B5">
        <w:rPr>
          <w:rFonts w:ascii="Times New Roman" w:hAnsi="Times New Roman"/>
          <w:sz w:val="24"/>
          <w:szCs w:val="24"/>
          <w:highlight w:val="white"/>
          <w:lang w:val="en-US"/>
        </w:rPr>
        <w:t>pagebook</w:t>
      </w:r>
      <w:proofErr w:type="spellEnd"/>
      <w:r w:rsidRPr="004672B5">
        <w:rPr>
          <w:rFonts w:ascii="Times New Roman" w:hAnsi="Times New Roman"/>
          <w:sz w:val="24"/>
          <w:szCs w:val="24"/>
          <w:highlight w:val="white"/>
        </w:rPr>
        <w:t>@</w:t>
      </w:r>
      <w:r w:rsidRPr="004672B5">
        <w:rPr>
          <w:rFonts w:ascii="Times New Roman" w:hAnsi="Times New Roman"/>
          <w:sz w:val="24"/>
          <w:szCs w:val="24"/>
          <w:highlight w:val="white"/>
          <w:lang w:val="en-US"/>
        </w:rPr>
        <w:t>id</w:t>
      </w:r>
      <w:r w:rsidRPr="004672B5">
        <w:rPr>
          <w:rFonts w:ascii="Times New Roman" w:hAnsi="Times New Roman"/>
          <w:sz w:val="24"/>
          <w:szCs w:val="24"/>
          <w:highlight w:val="white"/>
        </w:rPr>
        <w:t>-</w:t>
      </w:r>
      <w:r w:rsidRPr="004672B5">
        <w:rPr>
          <w:rFonts w:ascii="Times New Roman" w:hAnsi="Times New Roman"/>
          <w:sz w:val="24"/>
          <w:szCs w:val="24"/>
        </w:rPr>
        <w:t xml:space="preserve"> 116766. </w:t>
      </w:r>
      <w:proofErr w:type="spellStart"/>
      <w:r w:rsidRPr="004672B5">
        <w:rPr>
          <w:rFonts w:ascii="Times New Roman" w:hAnsi="Times New Roman"/>
          <w:sz w:val="24"/>
          <w:szCs w:val="24"/>
        </w:rPr>
        <w:t>В.И.Коробко</w:t>
      </w:r>
      <w:proofErr w:type="spellEnd"/>
      <w:r w:rsidRPr="004672B5">
        <w:rPr>
          <w:rFonts w:ascii="Times New Roman" w:hAnsi="Times New Roman"/>
          <w:sz w:val="24"/>
          <w:szCs w:val="24"/>
        </w:rPr>
        <w:t xml:space="preserve">. М. </w:t>
      </w:r>
      <w:proofErr w:type="spellStart"/>
      <w:r w:rsidRPr="004672B5">
        <w:rPr>
          <w:rFonts w:ascii="Times New Roman" w:hAnsi="Times New Roman"/>
          <w:sz w:val="24"/>
          <w:szCs w:val="24"/>
        </w:rPr>
        <w:t>Юнити</w:t>
      </w:r>
      <w:proofErr w:type="spellEnd"/>
      <w:r w:rsidRPr="004672B5">
        <w:rPr>
          <w:rFonts w:ascii="Times New Roman" w:hAnsi="Times New Roman"/>
          <w:sz w:val="24"/>
          <w:szCs w:val="24"/>
        </w:rPr>
        <w:t xml:space="preserve"> – Дана</w:t>
      </w:r>
    </w:p>
    <w:p w:rsidR="00A35581" w:rsidRPr="004672B5" w:rsidRDefault="00A35581" w:rsidP="00A35581">
      <w:pPr>
        <w:pStyle w:val="af2"/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4672B5">
        <w:rPr>
          <w:rFonts w:ascii="Times New Roman" w:hAnsi="Times New Roman"/>
          <w:bCs/>
          <w:sz w:val="24"/>
          <w:szCs w:val="24"/>
        </w:rPr>
        <w:t xml:space="preserve">Охрана и безопасность труда: - 2012.- 108с., табл. - </w:t>
      </w:r>
      <w:r w:rsidRPr="004672B5">
        <w:rPr>
          <w:rFonts w:ascii="Times New Roman" w:hAnsi="Times New Roman"/>
          <w:sz w:val="24"/>
          <w:szCs w:val="24"/>
          <w:highlight w:val="white"/>
        </w:rPr>
        <w:t xml:space="preserve">(Электронный ресурс) </w:t>
      </w:r>
      <w:proofErr w:type="spellStart"/>
      <w:r w:rsidRPr="004672B5">
        <w:rPr>
          <w:rFonts w:ascii="Times New Roman" w:hAnsi="Times New Roman"/>
          <w:sz w:val="24"/>
          <w:szCs w:val="24"/>
          <w:highlight w:val="white"/>
          <w:lang w:val="en-US"/>
        </w:rPr>
        <w:t>URLhttp</w:t>
      </w:r>
      <w:proofErr w:type="spellEnd"/>
      <w:r w:rsidRPr="004672B5">
        <w:rPr>
          <w:rFonts w:ascii="Times New Roman" w:hAnsi="Times New Roman"/>
          <w:sz w:val="24"/>
          <w:szCs w:val="24"/>
          <w:highlight w:val="white"/>
        </w:rPr>
        <w:t>:</w:t>
      </w:r>
      <w:proofErr w:type="spellStart"/>
      <w:r w:rsidRPr="004672B5">
        <w:rPr>
          <w:rFonts w:ascii="Times New Roman" w:hAnsi="Times New Roman"/>
          <w:sz w:val="24"/>
          <w:szCs w:val="24"/>
          <w:highlight w:val="white"/>
          <w:lang w:val="en-US"/>
        </w:rPr>
        <w:t>biblioclub</w:t>
      </w:r>
      <w:proofErr w:type="spellEnd"/>
      <w:r w:rsidRPr="004672B5">
        <w:rPr>
          <w:rFonts w:ascii="Times New Roman" w:hAnsi="Times New Roman"/>
          <w:sz w:val="24"/>
          <w:szCs w:val="24"/>
          <w:highlight w:val="white"/>
        </w:rPr>
        <w:t>.</w:t>
      </w:r>
      <w:proofErr w:type="spellStart"/>
      <w:r w:rsidRPr="004672B5">
        <w:rPr>
          <w:rFonts w:ascii="Times New Roman" w:hAnsi="Times New Roman"/>
          <w:sz w:val="24"/>
          <w:szCs w:val="24"/>
          <w:highlight w:val="white"/>
          <w:lang w:val="en-US"/>
        </w:rPr>
        <w:t>ruindex</w:t>
      </w:r>
      <w:proofErr w:type="spellEnd"/>
      <w:r w:rsidRPr="004672B5">
        <w:rPr>
          <w:rFonts w:ascii="Times New Roman" w:hAnsi="Times New Roman"/>
          <w:sz w:val="24"/>
          <w:szCs w:val="24"/>
          <w:highlight w:val="white"/>
        </w:rPr>
        <w:t>.</w:t>
      </w:r>
      <w:proofErr w:type="spellStart"/>
      <w:r w:rsidRPr="004672B5">
        <w:rPr>
          <w:rFonts w:ascii="Times New Roman" w:hAnsi="Times New Roman"/>
          <w:sz w:val="24"/>
          <w:szCs w:val="24"/>
          <w:highlight w:val="white"/>
          <w:lang w:val="en-US"/>
        </w:rPr>
        <w:t>php</w:t>
      </w:r>
      <w:proofErr w:type="spellEnd"/>
      <w:r w:rsidRPr="004672B5">
        <w:rPr>
          <w:rFonts w:ascii="Times New Roman" w:hAnsi="Times New Roman"/>
          <w:sz w:val="24"/>
          <w:szCs w:val="24"/>
          <w:highlight w:val="white"/>
        </w:rPr>
        <w:t>?</w:t>
      </w:r>
      <w:proofErr w:type="spellStart"/>
      <w:r w:rsidRPr="004672B5">
        <w:rPr>
          <w:rFonts w:ascii="Times New Roman" w:hAnsi="Times New Roman"/>
          <w:sz w:val="24"/>
          <w:szCs w:val="24"/>
          <w:highlight w:val="white"/>
          <w:lang w:val="en-US"/>
        </w:rPr>
        <w:t>pagebook</w:t>
      </w:r>
      <w:proofErr w:type="spellEnd"/>
      <w:r w:rsidRPr="004672B5">
        <w:rPr>
          <w:rFonts w:ascii="Times New Roman" w:hAnsi="Times New Roman"/>
          <w:sz w:val="24"/>
          <w:szCs w:val="24"/>
          <w:highlight w:val="white"/>
        </w:rPr>
        <w:t>@</w:t>
      </w:r>
      <w:r w:rsidRPr="004672B5">
        <w:rPr>
          <w:rFonts w:ascii="Times New Roman" w:hAnsi="Times New Roman"/>
          <w:sz w:val="24"/>
          <w:szCs w:val="24"/>
          <w:highlight w:val="white"/>
          <w:lang w:val="en-US"/>
        </w:rPr>
        <w:t>id</w:t>
      </w:r>
      <w:r w:rsidRPr="004672B5">
        <w:rPr>
          <w:rFonts w:ascii="Times New Roman" w:hAnsi="Times New Roman"/>
          <w:sz w:val="24"/>
          <w:szCs w:val="24"/>
          <w:highlight w:val="white"/>
        </w:rPr>
        <w:t>-</w:t>
      </w:r>
      <w:r w:rsidRPr="004672B5">
        <w:rPr>
          <w:rFonts w:ascii="Times New Roman" w:hAnsi="Times New Roman"/>
          <w:sz w:val="24"/>
          <w:szCs w:val="24"/>
        </w:rPr>
        <w:t xml:space="preserve"> 141542. П.П. Савенко. М. Лаборатория книг</w:t>
      </w:r>
    </w:p>
    <w:p w:rsidR="00A35581" w:rsidRPr="004672B5" w:rsidRDefault="00A35581" w:rsidP="00A35581">
      <w:pPr>
        <w:pStyle w:val="af2"/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4672B5">
        <w:rPr>
          <w:rFonts w:ascii="Times New Roman" w:hAnsi="Times New Roman"/>
          <w:bCs/>
          <w:sz w:val="24"/>
          <w:szCs w:val="24"/>
        </w:rPr>
        <w:t xml:space="preserve">Охрана и безопасность труда: - 2011.- 249с. - </w:t>
      </w:r>
      <w:r w:rsidRPr="004672B5">
        <w:rPr>
          <w:rFonts w:ascii="Times New Roman" w:hAnsi="Times New Roman"/>
          <w:sz w:val="24"/>
          <w:szCs w:val="24"/>
          <w:highlight w:val="white"/>
        </w:rPr>
        <w:t xml:space="preserve">(Электронный ресурс) </w:t>
      </w:r>
      <w:proofErr w:type="spellStart"/>
      <w:r w:rsidRPr="004672B5">
        <w:rPr>
          <w:rFonts w:ascii="Times New Roman" w:hAnsi="Times New Roman"/>
          <w:sz w:val="24"/>
          <w:szCs w:val="24"/>
          <w:highlight w:val="white"/>
          <w:lang w:val="en-US"/>
        </w:rPr>
        <w:t>URLhttp</w:t>
      </w:r>
      <w:proofErr w:type="spellEnd"/>
      <w:r w:rsidRPr="004672B5">
        <w:rPr>
          <w:rFonts w:ascii="Times New Roman" w:hAnsi="Times New Roman"/>
          <w:sz w:val="24"/>
          <w:szCs w:val="24"/>
          <w:highlight w:val="white"/>
        </w:rPr>
        <w:t>:</w:t>
      </w:r>
      <w:proofErr w:type="spellStart"/>
      <w:r w:rsidRPr="004672B5">
        <w:rPr>
          <w:rFonts w:ascii="Times New Roman" w:hAnsi="Times New Roman"/>
          <w:sz w:val="24"/>
          <w:szCs w:val="24"/>
          <w:highlight w:val="white"/>
          <w:lang w:val="en-US"/>
        </w:rPr>
        <w:t>biblioclub</w:t>
      </w:r>
      <w:proofErr w:type="spellEnd"/>
      <w:r w:rsidRPr="004672B5">
        <w:rPr>
          <w:rFonts w:ascii="Times New Roman" w:hAnsi="Times New Roman"/>
          <w:sz w:val="24"/>
          <w:szCs w:val="24"/>
          <w:highlight w:val="white"/>
        </w:rPr>
        <w:t>.</w:t>
      </w:r>
      <w:proofErr w:type="spellStart"/>
      <w:r w:rsidRPr="004672B5">
        <w:rPr>
          <w:rFonts w:ascii="Times New Roman" w:hAnsi="Times New Roman"/>
          <w:sz w:val="24"/>
          <w:szCs w:val="24"/>
          <w:highlight w:val="white"/>
          <w:lang w:val="en-US"/>
        </w:rPr>
        <w:t>ruindex</w:t>
      </w:r>
      <w:proofErr w:type="spellEnd"/>
      <w:r w:rsidRPr="004672B5">
        <w:rPr>
          <w:rFonts w:ascii="Times New Roman" w:hAnsi="Times New Roman"/>
          <w:sz w:val="24"/>
          <w:szCs w:val="24"/>
          <w:highlight w:val="white"/>
        </w:rPr>
        <w:t>.</w:t>
      </w:r>
      <w:proofErr w:type="spellStart"/>
      <w:r w:rsidRPr="004672B5">
        <w:rPr>
          <w:rFonts w:ascii="Times New Roman" w:hAnsi="Times New Roman"/>
          <w:sz w:val="24"/>
          <w:szCs w:val="24"/>
          <w:highlight w:val="white"/>
          <w:lang w:val="en-US"/>
        </w:rPr>
        <w:t>php</w:t>
      </w:r>
      <w:proofErr w:type="spellEnd"/>
      <w:r w:rsidRPr="004672B5">
        <w:rPr>
          <w:rFonts w:ascii="Times New Roman" w:hAnsi="Times New Roman"/>
          <w:sz w:val="24"/>
          <w:szCs w:val="24"/>
          <w:highlight w:val="white"/>
        </w:rPr>
        <w:t>?</w:t>
      </w:r>
      <w:proofErr w:type="spellStart"/>
      <w:r w:rsidRPr="004672B5">
        <w:rPr>
          <w:rFonts w:ascii="Times New Roman" w:hAnsi="Times New Roman"/>
          <w:sz w:val="24"/>
          <w:szCs w:val="24"/>
          <w:highlight w:val="white"/>
          <w:lang w:val="en-US"/>
        </w:rPr>
        <w:t>pagebook</w:t>
      </w:r>
      <w:proofErr w:type="spellEnd"/>
      <w:r w:rsidRPr="004672B5">
        <w:rPr>
          <w:rFonts w:ascii="Times New Roman" w:hAnsi="Times New Roman"/>
          <w:sz w:val="24"/>
          <w:szCs w:val="24"/>
          <w:highlight w:val="white"/>
        </w:rPr>
        <w:t>@</w:t>
      </w:r>
      <w:r w:rsidRPr="004672B5">
        <w:rPr>
          <w:rFonts w:ascii="Times New Roman" w:hAnsi="Times New Roman"/>
          <w:sz w:val="24"/>
          <w:szCs w:val="24"/>
          <w:highlight w:val="white"/>
          <w:lang w:val="en-US"/>
        </w:rPr>
        <w:t>id</w:t>
      </w:r>
      <w:r w:rsidRPr="004672B5">
        <w:rPr>
          <w:rFonts w:ascii="Times New Roman" w:hAnsi="Times New Roman"/>
          <w:sz w:val="24"/>
          <w:szCs w:val="24"/>
          <w:highlight w:val="white"/>
        </w:rPr>
        <w:t>-</w:t>
      </w:r>
      <w:r w:rsidRPr="004672B5">
        <w:rPr>
          <w:rFonts w:ascii="Times New Roman" w:hAnsi="Times New Roman"/>
          <w:sz w:val="24"/>
          <w:szCs w:val="24"/>
        </w:rPr>
        <w:t xml:space="preserve"> 139787. С.А. </w:t>
      </w:r>
      <w:proofErr w:type="spellStart"/>
      <w:r w:rsidRPr="004672B5">
        <w:rPr>
          <w:rFonts w:ascii="Times New Roman" w:hAnsi="Times New Roman"/>
          <w:sz w:val="24"/>
          <w:szCs w:val="24"/>
        </w:rPr>
        <w:t>Шкруднев</w:t>
      </w:r>
      <w:proofErr w:type="spellEnd"/>
      <w:r w:rsidRPr="004672B5">
        <w:rPr>
          <w:rFonts w:ascii="Times New Roman" w:hAnsi="Times New Roman"/>
          <w:sz w:val="24"/>
          <w:szCs w:val="24"/>
        </w:rPr>
        <w:t xml:space="preserve">. Минск. </w:t>
      </w:r>
      <w:proofErr w:type="spellStart"/>
      <w:r w:rsidRPr="004672B5">
        <w:rPr>
          <w:rFonts w:ascii="Times New Roman" w:hAnsi="Times New Roman"/>
          <w:sz w:val="24"/>
          <w:szCs w:val="24"/>
        </w:rPr>
        <w:t>Дикта</w:t>
      </w:r>
      <w:proofErr w:type="spellEnd"/>
    </w:p>
    <w:p w:rsidR="00696353" w:rsidRPr="004672B5" w:rsidRDefault="00A35581" w:rsidP="00666C59">
      <w:pPr>
        <w:pStyle w:val="af2"/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4672B5">
        <w:rPr>
          <w:rFonts w:ascii="Times New Roman" w:hAnsi="Times New Roman"/>
          <w:bCs/>
          <w:sz w:val="24"/>
          <w:szCs w:val="24"/>
        </w:rPr>
        <w:t xml:space="preserve">Охрана  труда и электробезопасность: учебное пособие – 2014. – 360с. - </w:t>
      </w:r>
      <w:r w:rsidRPr="004672B5">
        <w:rPr>
          <w:rFonts w:ascii="Times New Roman" w:hAnsi="Times New Roman"/>
          <w:sz w:val="24"/>
          <w:szCs w:val="24"/>
          <w:highlight w:val="white"/>
        </w:rPr>
        <w:t xml:space="preserve">(Электронный ресурс) </w:t>
      </w:r>
      <w:proofErr w:type="spellStart"/>
      <w:r w:rsidRPr="004672B5">
        <w:rPr>
          <w:rFonts w:ascii="Times New Roman" w:hAnsi="Times New Roman"/>
          <w:sz w:val="24"/>
          <w:szCs w:val="24"/>
          <w:highlight w:val="white"/>
          <w:lang w:val="en-US"/>
        </w:rPr>
        <w:t>URLhttp</w:t>
      </w:r>
      <w:proofErr w:type="spellEnd"/>
      <w:r w:rsidRPr="004672B5">
        <w:rPr>
          <w:rFonts w:ascii="Times New Roman" w:hAnsi="Times New Roman"/>
          <w:sz w:val="24"/>
          <w:szCs w:val="24"/>
          <w:highlight w:val="white"/>
        </w:rPr>
        <w:t>:</w:t>
      </w:r>
      <w:proofErr w:type="spellStart"/>
      <w:r w:rsidRPr="004672B5">
        <w:rPr>
          <w:rFonts w:ascii="Times New Roman" w:hAnsi="Times New Roman"/>
          <w:sz w:val="24"/>
          <w:szCs w:val="24"/>
          <w:highlight w:val="white"/>
          <w:lang w:val="en-US"/>
        </w:rPr>
        <w:t>biblioclub</w:t>
      </w:r>
      <w:proofErr w:type="spellEnd"/>
      <w:r w:rsidRPr="004672B5">
        <w:rPr>
          <w:rFonts w:ascii="Times New Roman" w:hAnsi="Times New Roman"/>
          <w:sz w:val="24"/>
          <w:szCs w:val="24"/>
          <w:highlight w:val="white"/>
        </w:rPr>
        <w:t>.</w:t>
      </w:r>
      <w:proofErr w:type="spellStart"/>
      <w:r w:rsidRPr="004672B5">
        <w:rPr>
          <w:rFonts w:ascii="Times New Roman" w:hAnsi="Times New Roman"/>
          <w:sz w:val="24"/>
          <w:szCs w:val="24"/>
          <w:highlight w:val="white"/>
          <w:lang w:val="en-US"/>
        </w:rPr>
        <w:t>ruindex</w:t>
      </w:r>
      <w:proofErr w:type="spellEnd"/>
      <w:r w:rsidRPr="004672B5">
        <w:rPr>
          <w:rFonts w:ascii="Times New Roman" w:hAnsi="Times New Roman"/>
          <w:sz w:val="24"/>
          <w:szCs w:val="24"/>
          <w:highlight w:val="white"/>
        </w:rPr>
        <w:t>.</w:t>
      </w:r>
      <w:proofErr w:type="spellStart"/>
      <w:r w:rsidRPr="004672B5">
        <w:rPr>
          <w:rFonts w:ascii="Times New Roman" w:hAnsi="Times New Roman"/>
          <w:sz w:val="24"/>
          <w:szCs w:val="24"/>
          <w:highlight w:val="white"/>
          <w:lang w:val="en-US"/>
        </w:rPr>
        <w:t>php</w:t>
      </w:r>
      <w:proofErr w:type="spellEnd"/>
      <w:r w:rsidRPr="004672B5">
        <w:rPr>
          <w:rFonts w:ascii="Times New Roman" w:hAnsi="Times New Roman"/>
          <w:sz w:val="24"/>
          <w:szCs w:val="24"/>
          <w:highlight w:val="white"/>
        </w:rPr>
        <w:t>?</w:t>
      </w:r>
      <w:proofErr w:type="spellStart"/>
      <w:r w:rsidRPr="004672B5">
        <w:rPr>
          <w:rFonts w:ascii="Times New Roman" w:hAnsi="Times New Roman"/>
          <w:sz w:val="24"/>
          <w:szCs w:val="24"/>
          <w:highlight w:val="white"/>
          <w:lang w:val="en-US"/>
        </w:rPr>
        <w:t>pagebook</w:t>
      </w:r>
      <w:proofErr w:type="spellEnd"/>
      <w:r w:rsidRPr="004672B5">
        <w:rPr>
          <w:rFonts w:ascii="Times New Roman" w:hAnsi="Times New Roman"/>
          <w:sz w:val="24"/>
          <w:szCs w:val="24"/>
          <w:highlight w:val="white"/>
        </w:rPr>
        <w:t>@</w:t>
      </w:r>
      <w:r w:rsidRPr="004672B5">
        <w:rPr>
          <w:rFonts w:ascii="Times New Roman" w:hAnsi="Times New Roman"/>
          <w:sz w:val="24"/>
          <w:szCs w:val="24"/>
          <w:highlight w:val="white"/>
          <w:lang w:val="en-US"/>
        </w:rPr>
        <w:t>id</w:t>
      </w:r>
      <w:r w:rsidRPr="004672B5">
        <w:rPr>
          <w:rFonts w:ascii="Times New Roman" w:hAnsi="Times New Roman"/>
          <w:sz w:val="24"/>
          <w:szCs w:val="24"/>
          <w:highlight w:val="white"/>
        </w:rPr>
        <w:t>-</w:t>
      </w:r>
      <w:r w:rsidRPr="004672B5">
        <w:rPr>
          <w:rFonts w:ascii="Times New Roman" w:hAnsi="Times New Roman"/>
          <w:sz w:val="24"/>
          <w:szCs w:val="24"/>
        </w:rPr>
        <w:t xml:space="preserve">235424 Ю.Д. </w:t>
      </w:r>
      <w:proofErr w:type="spellStart"/>
      <w:r w:rsidRPr="004672B5">
        <w:rPr>
          <w:rFonts w:ascii="Times New Roman" w:hAnsi="Times New Roman"/>
          <w:sz w:val="24"/>
          <w:szCs w:val="24"/>
        </w:rPr>
        <w:t>Сибикин</w:t>
      </w:r>
      <w:proofErr w:type="spellEnd"/>
      <w:r w:rsidRPr="004672B5">
        <w:rPr>
          <w:rFonts w:ascii="Times New Roman" w:hAnsi="Times New Roman"/>
          <w:sz w:val="24"/>
          <w:szCs w:val="24"/>
        </w:rPr>
        <w:t xml:space="preserve"> М. </w:t>
      </w:r>
      <w:proofErr w:type="spellStart"/>
      <w:r w:rsidRPr="004672B5">
        <w:rPr>
          <w:rFonts w:ascii="Times New Roman" w:hAnsi="Times New Roman"/>
          <w:sz w:val="24"/>
          <w:szCs w:val="24"/>
        </w:rPr>
        <w:t>Директ</w:t>
      </w:r>
      <w:proofErr w:type="spellEnd"/>
      <w:r w:rsidRPr="004672B5">
        <w:rPr>
          <w:rFonts w:ascii="Times New Roman" w:hAnsi="Times New Roman"/>
          <w:sz w:val="24"/>
          <w:szCs w:val="24"/>
        </w:rPr>
        <w:t xml:space="preserve"> – Медиа</w:t>
      </w:r>
    </w:p>
    <w:sectPr w:rsidR="00696353" w:rsidRPr="004672B5" w:rsidSect="00696353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4FB5" w:rsidRDefault="00454FB5" w:rsidP="00CC0D3B">
      <w:pPr>
        <w:spacing w:after="0" w:line="240" w:lineRule="auto"/>
      </w:pPr>
      <w:r>
        <w:separator/>
      </w:r>
    </w:p>
  </w:endnote>
  <w:endnote w:type="continuationSeparator" w:id="0">
    <w:p w:rsidR="00454FB5" w:rsidRDefault="00454FB5" w:rsidP="00CC0D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292">
    <w:altName w:val="Times New Roman"/>
    <w:charset w:val="CC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15730"/>
      <w:docPartObj>
        <w:docPartGallery w:val="Page Numbers (Bottom of Page)"/>
        <w:docPartUnique/>
      </w:docPartObj>
    </w:sdtPr>
    <w:sdtEndPr/>
    <w:sdtContent>
      <w:p w:rsidR="00666C59" w:rsidRDefault="00555A31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672B5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666C59" w:rsidRDefault="00666C5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4FB5" w:rsidRDefault="00454FB5" w:rsidP="00CC0D3B">
      <w:pPr>
        <w:spacing w:after="0" w:line="240" w:lineRule="auto"/>
      </w:pPr>
      <w:r>
        <w:separator/>
      </w:r>
    </w:p>
  </w:footnote>
  <w:footnote w:type="continuationSeparator" w:id="0">
    <w:p w:rsidR="00454FB5" w:rsidRDefault="00454FB5" w:rsidP="00CC0D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5"/>
    <w:multiLevelType w:val="singleLevel"/>
    <w:tmpl w:val="00000005"/>
    <w:name w:val="WW8Num9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ascii="Times New Roman" w:hAnsi="Times New Roman" w:cs="Times New Roman"/>
      </w:rPr>
    </w:lvl>
  </w:abstractNum>
  <w:abstractNum w:abstractNumId="2">
    <w:nsid w:val="00000006"/>
    <w:multiLevelType w:val="singleLevel"/>
    <w:tmpl w:val="00000006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08"/>
    <w:multiLevelType w:val="singleLevel"/>
    <w:tmpl w:val="00000008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 w:cs="Times New Roman"/>
      </w:rPr>
    </w:lvl>
  </w:abstractNum>
  <w:abstractNum w:abstractNumId="4">
    <w:nsid w:val="0000000E"/>
    <w:multiLevelType w:val="singleLevel"/>
    <w:tmpl w:val="0000000E"/>
    <w:name w:val="WW8Num25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ascii="Times New Roman" w:hAnsi="Times New Roman" w:cs="Times New Roman"/>
      </w:rPr>
    </w:lvl>
  </w:abstractNum>
  <w:abstractNum w:abstractNumId="5">
    <w:nsid w:val="005F6F3F"/>
    <w:multiLevelType w:val="hybridMultilevel"/>
    <w:tmpl w:val="D5FA63CE"/>
    <w:lvl w:ilvl="0" w:tplc="5F4A0674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color w:val="333333"/>
        <w:sz w:val="2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4B961D3"/>
    <w:multiLevelType w:val="hybridMultilevel"/>
    <w:tmpl w:val="9D60E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81114FE"/>
    <w:multiLevelType w:val="hybridMultilevel"/>
    <w:tmpl w:val="BAB403E6"/>
    <w:lvl w:ilvl="0" w:tplc="D5F250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B2C4235"/>
    <w:multiLevelType w:val="hybridMultilevel"/>
    <w:tmpl w:val="756AC43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0B364874"/>
    <w:multiLevelType w:val="hybridMultilevel"/>
    <w:tmpl w:val="17DCC180"/>
    <w:lvl w:ilvl="0" w:tplc="CEB6C3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0D33131D"/>
    <w:multiLevelType w:val="hybridMultilevel"/>
    <w:tmpl w:val="078831C4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E5D2FC6"/>
    <w:multiLevelType w:val="hybridMultilevel"/>
    <w:tmpl w:val="B4EE7EF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0FCA763E"/>
    <w:multiLevelType w:val="hybridMultilevel"/>
    <w:tmpl w:val="C7F0BA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0E14B95"/>
    <w:multiLevelType w:val="hybridMultilevel"/>
    <w:tmpl w:val="756AC43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12185130"/>
    <w:multiLevelType w:val="hybridMultilevel"/>
    <w:tmpl w:val="756AC43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13960DD8"/>
    <w:multiLevelType w:val="hybridMultilevel"/>
    <w:tmpl w:val="756AC43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14CE6266"/>
    <w:multiLevelType w:val="hybridMultilevel"/>
    <w:tmpl w:val="E28836EE"/>
    <w:lvl w:ilvl="0" w:tplc="29E471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1C412194"/>
    <w:multiLevelType w:val="hybridMultilevel"/>
    <w:tmpl w:val="756AC43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27CA2EE7"/>
    <w:multiLevelType w:val="hybridMultilevel"/>
    <w:tmpl w:val="CE38F186"/>
    <w:lvl w:ilvl="0" w:tplc="E45061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A9A0EA8"/>
    <w:multiLevelType w:val="hybridMultilevel"/>
    <w:tmpl w:val="A7D89B46"/>
    <w:lvl w:ilvl="0" w:tplc="D28E3E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2C3412B5"/>
    <w:multiLevelType w:val="multilevel"/>
    <w:tmpl w:val="B210C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2DCD5561"/>
    <w:multiLevelType w:val="hybridMultilevel"/>
    <w:tmpl w:val="0284E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1B94BD1"/>
    <w:multiLevelType w:val="hybridMultilevel"/>
    <w:tmpl w:val="756AC43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33045A9D"/>
    <w:multiLevelType w:val="hybridMultilevel"/>
    <w:tmpl w:val="756AC43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>
    <w:nsid w:val="3DAB7FD0"/>
    <w:multiLevelType w:val="hybridMultilevel"/>
    <w:tmpl w:val="3AF673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E853016"/>
    <w:multiLevelType w:val="multilevel"/>
    <w:tmpl w:val="D47630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5644E2B"/>
    <w:multiLevelType w:val="hybridMultilevel"/>
    <w:tmpl w:val="3DD8E1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64A4B7A"/>
    <w:multiLevelType w:val="hybridMultilevel"/>
    <w:tmpl w:val="3F02B9B6"/>
    <w:lvl w:ilvl="0" w:tplc="FAD6787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484E1290"/>
    <w:multiLevelType w:val="hybridMultilevel"/>
    <w:tmpl w:val="1766F8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A6679DC"/>
    <w:multiLevelType w:val="hybridMultilevel"/>
    <w:tmpl w:val="8CA2AD06"/>
    <w:lvl w:ilvl="0" w:tplc="736219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D2D7D12"/>
    <w:multiLevelType w:val="multilevel"/>
    <w:tmpl w:val="DDC8C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E68256C"/>
    <w:multiLevelType w:val="hybridMultilevel"/>
    <w:tmpl w:val="25AC9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F955732"/>
    <w:multiLevelType w:val="hybridMultilevel"/>
    <w:tmpl w:val="756AC43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506A413B"/>
    <w:multiLevelType w:val="hybridMultilevel"/>
    <w:tmpl w:val="756AC43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>
    <w:nsid w:val="53912F85"/>
    <w:multiLevelType w:val="hybridMultilevel"/>
    <w:tmpl w:val="46B2A4B2"/>
    <w:lvl w:ilvl="0" w:tplc="B66CFB3E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>
    <w:nsid w:val="581D0DBC"/>
    <w:multiLevelType w:val="hybridMultilevel"/>
    <w:tmpl w:val="0DBC51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8B841BF"/>
    <w:multiLevelType w:val="hybridMultilevel"/>
    <w:tmpl w:val="36085B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CC53A1B"/>
    <w:multiLevelType w:val="hybridMultilevel"/>
    <w:tmpl w:val="37D09350"/>
    <w:lvl w:ilvl="0" w:tplc="B606B4A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D041B5C"/>
    <w:multiLevelType w:val="hybridMultilevel"/>
    <w:tmpl w:val="B598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21B7956"/>
    <w:multiLevelType w:val="hybridMultilevel"/>
    <w:tmpl w:val="B35EC4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4F37ECB"/>
    <w:multiLevelType w:val="hybridMultilevel"/>
    <w:tmpl w:val="5D329DC8"/>
    <w:lvl w:ilvl="0" w:tplc="ED323E9C">
      <w:start w:val="1"/>
      <w:numFmt w:val="decimal"/>
      <w:lvlText w:val="%1."/>
      <w:lvlJc w:val="left"/>
      <w:pPr>
        <w:ind w:left="94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41">
    <w:nsid w:val="65C865BC"/>
    <w:multiLevelType w:val="hybridMultilevel"/>
    <w:tmpl w:val="4FC486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A4232ED"/>
    <w:multiLevelType w:val="hybridMultilevel"/>
    <w:tmpl w:val="FB105C0C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6FF02BD6"/>
    <w:multiLevelType w:val="hybridMultilevel"/>
    <w:tmpl w:val="FA3EBA9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4">
    <w:nsid w:val="765F6311"/>
    <w:multiLevelType w:val="hybridMultilevel"/>
    <w:tmpl w:val="9AF8BB18"/>
    <w:lvl w:ilvl="0" w:tplc="0419000D">
      <w:start w:val="1"/>
      <w:numFmt w:val="bullet"/>
      <w:lvlText w:val="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5">
    <w:nsid w:val="770E35EC"/>
    <w:multiLevelType w:val="hybridMultilevel"/>
    <w:tmpl w:val="94B2FC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8DC7408"/>
    <w:multiLevelType w:val="multilevel"/>
    <w:tmpl w:val="8BD02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7A5E46E7"/>
    <w:multiLevelType w:val="hybridMultilevel"/>
    <w:tmpl w:val="756AC43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8">
    <w:nsid w:val="7FA81E86"/>
    <w:multiLevelType w:val="hybridMultilevel"/>
    <w:tmpl w:val="22F2DF38"/>
    <w:lvl w:ilvl="0" w:tplc="7C6A815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0"/>
  </w:num>
  <w:num w:numId="2">
    <w:abstractNumId w:val="44"/>
  </w:num>
  <w:num w:numId="3">
    <w:abstractNumId w:val="41"/>
  </w:num>
  <w:num w:numId="4">
    <w:abstractNumId w:val="39"/>
  </w:num>
  <w:num w:numId="5">
    <w:abstractNumId w:val="35"/>
  </w:num>
  <w:num w:numId="6">
    <w:abstractNumId w:val="45"/>
  </w:num>
  <w:num w:numId="7">
    <w:abstractNumId w:val="26"/>
  </w:num>
  <w:num w:numId="8">
    <w:abstractNumId w:val="36"/>
  </w:num>
  <w:num w:numId="9">
    <w:abstractNumId w:val="4"/>
  </w:num>
  <w:num w:numId="10">
    <w:abstractNumId w:val="1"/>
  </w:num>
  <w:num w:numId="11">
    <w:abstractNumId w:val="28"/>
  </w:num>
  <w:num w:numId="12">
    <w:abstractNumId w:val="11"/>
  </w:num>
  <w:num w:numId="13">
    <w:abstractNumId w:val="29"/>
  </w:num>
  <w:num w:numId="14">
    <w:abstractNumId w:val="27"/>
  </w:num>
  <w:num w:numId="15">
    <w:abstractNumId w:val="37"/>
  </w:num>
  <w:num w:numId="16">
    <w:abstractNumId w:val="7"/>
  </w:num>
  <w:num w:numId="17">
    <w:abstractNumId w:val="12"/>
  </w:num>
  <w:num w:numId="18">
    <w:abstractNumId w:val="22"/>
  </w:num>
  <w:num w:numId="19">
    <w:abstractNumId w:val="33"/>
  </w:num>
  <w:num w:numId="20">
    <w:abstractNumId w:val="8"/>
  </w:num>
  <w:num w:numId="21">
    <w:abstractNumId w:val="38"/>
  </w:num>
  <w:num w:numId="22">
    <w:abstractNumId w:val="42"/>
  </w:num>
  <w:num w:numId="23">
    <w:abstractNumId w:val="24"/>
  </w:num>
  <w:num w:numId="24">
    <w:abstractNumId w:val="20"/>
  </w:num>
  <w:num w:numId="25">
    <w:abstractNumId w:val="30"/>
  </w:num>
  <w:num w:numId="26">
    <w:abstractNumId w:val="25"/>
  </w:num>
  <w:num w:numId="27">
    <w:abstractNumId w:val="14"/>
  </w:num>
  <w:num w:numId="28">
    <w:abstractNumId w:val="15"/>
  </w:num>
  <w:num w:numId="29">
    <w:abstractNumId w:val="47"/>
  </w:num>
  <w:num w:numId="30">
    <w:abstractNumId w:val="13"/>
  </w:num>
  <w:num w:numId="31">
    <w:abstractNumId w:val="9"/>
  </w:num>
  <w:num w:numId="32">
    <w:abstractNumId w:val="32"/>
  </w:num>
  <w:num w:numId="33">
    <w:abstractNumId w:val="23"/>
  </w:num>
  <w:num w:numId="34">
    <w:abstractNumId w:val="43"/>
  </w:num>
  <w:num w:numId="35">
    <w:abstractNumId w:val="19"/>
  </w:num>
  <w:num w:numId="36">
    <w:abstractNumId w:val="18"/>
  </w:num>
  <w:num w:numId="37">
    <w:abstractNumId w:val="21"/>
  </w:num>
  <w:num w:numId="38">
    <w:abstractNumId w:val="34"/>
  </w:num>
  <w:num w:numId="39">
    <w:abstractNumId w:val="17"/>
  </w:num>
  <w:num w:numId="40">
    <w:abstractNumId w:val="3"/>
  </w:num>
  <w:num w:numId="41">
    <w:abstractNumId w:val="0"/>
  </w:num>
  <w:num w:numId="42">
    <w:abstractNumId w:val="2"/>
  </w:num>
  <w:num w:numId="43">
    <w:abstractNumId w:val="48"/>
  </w:num>
  <w:num w:numId="44">
    <w:abstractNumId w:val="46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6"/>
  </w:num>
  <w:num w:numId="47">
    <w:abstractNumId w:val="40"/>
  </w:num>
  <w:num w:numId="48">
    <w:abstractNumId w:val="16"/>
  </w:num>
  <w:num w:numId="4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6353"/>
    <w:rsid w:val="00007130"/>
    <w:rsid w:val="000255AA"/>
    <w:rsid w:val="00053ABA"/>
    <w:rsid w:val="00086B0B"/>
    <w:rsid w:val="00086D9D"/>
    <w:rsid w:val="000B10C7"/>
    <w:rsid w:val="001026BA"/>
    <w:rsid w:val="00103942"/>
    <w:rsid w:val="001218EA"/>
    <w:rsid w:val="00147AB5"/>
    <w:rsid w:val="001547A6"/>
    <w:rsid w:val="00164667"/>
    <w:rsid w:val="00181CEC"/>
    <w:rsid w:val="0018605C"/>
    <w:rsid w:val="001A0D90"/>
    <w:rsid w:val="001F68A1"/>
    <w:rsid w:val="00213FA7"/>
    <w:rsid w:val="00245D2C"/>
    <w:rsid w:val="00275A33"/>
    <w:rsid w:val="002C274A"/>
    <w:rsid w:val="002C304C"/>
    <w:rsid w:val="00302348"/>
    <w:rsid w:val="00305E6D"/>
    <w:rsid w:val="00306B76"/>
    <w:rsid w:val="003073E2"/>
    <w:rsid w:val="00380ED6"/>
    <w:rsid w:val="00392ABE"/>
    <w:rsid w:val="003A2F43"/>
    <w:rsid w:val="003D79A9"/>
    <w:rsid w:val="00421723"/>
    <w:rsid w:val="004307DC"/>
    <w:rsid w:val="00454FB5"/>
    <w:rsid w:val="0046510A"/>
    <w:rsid w:val="004654D6"/>
    <w:rsid w:val="004672B5"/>
    <w:rsid w:val="00495F8A"/>
    <w:rsid w:val="004B1F5B"/>
    <w:rsid w:val="004B4ACA"/>
    <w:rsid w:val="004B5BC0"/>
    <w:rsid w:val="004B7A67"/>
    <w:rsid w:val="004D7638"/>
    <w:rsid w:val="004F5469"/>
    <w:rsid w:val="00507C2E"/>
    <w:rsid w:val="00515866"/>
    <w:rsid w:val="00532CA3"/>
    <w:rsid w:val="00555A31"/>
    <w:rsid w:val="00580BF6"/>
    <w:rsid w:val="005F6B21"/>
    <w:rsid w:val="0061040B"/>
    <w:rsid w:val="00610F78"/>
    <w:rsid w:val="0062114E"/>
    <w:rsid w:val="00641CEE"/>
    <w:rsid w:val="00653468"/>
    <w:rsid w:val="00666C59"/>
    <w:rsid w:val="00696353"/>
    <w:rsid w:val="006A7399"/>
    <w:rsid w:val="006B3479"/>
    <w:rsid w:val="006D0260"/>
    <w:rsid w:val="006D1E91"/>
    <w:rsid w:val="006E09DA"/>
    <w:rsid w:val="0071716E"/>
    <w:rsid w:val="00737686"/>
    <w:rsid w:val="00742607"/>
    <w:rsid w:val="0074370A"/>
    <w:rsid w:val="0075699C"/>
    <w:rsid w:val="00761A43"/>
    <w:rsid w:val="00785979"/>
    <w:rsid w:val="00790869"/>
    <w:rsid w:val="00791930"/>
    <w:rsid w:val="007A0E0A"/>
    <w:rsid w:val="007C1D58"/>
    <w:rsid w:val="007C4270"/>
    <w:rsid w:val="00820138"/>
    <w:rsid w:val="008246FA"/>
    <w:rsid w:val="008264BF"/>
    <w:rsid w:val="008340C0"/>
    <w:rsid w:val="008775C0"/>
    <w:rsid w:val="00891672"/>
    <w:rsid w:val="008C07EA"/>
    <w:rsid w:val="008D62BE"/>
    <w:rsid w:val="008F4A96"/>
    <w:rsid w:val="00903BEB"/>
    <w:rsid w:val="009136A7"/>
    <w:rsid w:val="009667D4"/>
    <w:rsid w:val="009A71DD"/>
    <w:rsid w:val="009E6217"/>
    <w:rsid w:val="00A00C8E"/>
    <w:rsid w:val="00A07A32"/>
    <w:rsid w:val="00A12BB3"/>
    <w:rsid w:val="00A35581"/>
    <w:rsid w:val="00A5200E"/>
    <w:rsid w:val="00A539AE"/>
    <w:rsid w:val="00A86DAD"/>
    <w:rsid w:val="00AB2A7D"/>
    <w:rsid w:val="00AE6E0F"/>
    <w:rsid w:val="00AF54B9"/>
    <w:rsid w:val="00B23253"/>
    <w:rsid w:val="00B7593D"/>
    <w:rsid w:val="00B863C0"/>
    <w:rsid w:val="00B910CB"/>
    <w:rsid w:val="00BA602C"/>
    <w:rsid w:val="00BB7360"/>
    <w:rsid w:val="00BC1F5E"/>
    <w:rsid w:val="00BE4F19"/>
    <w:rsid w:val="00BE5F93"/>
    <w:rsid w:val="00BF6484"/>
    <w:rsid w:val="00C024F2"/>
    <w:rsid w:val="00C0758C"/>
    <w:rsid w:val="00C132B2"/>
    <w:rsid w:val="00C20829"/>
    <w:rsid w:val="00C41B85"/>
    <w:rsid w:val="00C6411C"/>
    <w:rsid w:val="00C91F1B"/>
    <w:rsid w:val="00C95876"/>
    <w:rsid w:val="00CA5932"/>
    <w:rsid w:val="00CC0D3B"/>
    <w:rsid w:val="00CE04B3"/>
    <w:rsid w:val="00CE6538"/>
    <w:rsid w:val="00D0444D"/>
    <w:rsid w:val="00D066C6"/>
    <w:rsid w:val="00D16C6E"/>
    <w:rsid w:val="00D260CF"/>
    <w:rsid w:val="00D76339"/>
    <w:rsid w:val="00D80533"/>
    <w:rsid w:val="00D94EB3"/>
    <w:rsid w:val="00DC2C35"/>
    <w:rsid w:val="00DD2BC0"/>
    <w:rsid w:val="00E12CA7"/>
    <w:rsid w:val="00E63C59"/>
    <w:rsid w:val="00E7205C"/>
    <w:rsid w:val="00E74DD9"/>
    <w:rsid w:val="00EA1A2D"/>
    <w:rsid w:val="00EB5A0F"/>
    <w:rsid w:val="00ED1418"/>
    <w:rsid w:val="00EF71D3"/>
    <w:rsid w:val="00F26170"/>
    <w:rsid w:val="00F41811"/>
    <w:rsid w:val="00F46B71"/>
    <w:rsid w:val="00F474D6"/>
    <w:rsid w:val="00F62424"/>
    <w:rsid w:val="00F73725"/>
    <w:rsid w:val="00FE53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353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69635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69635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69635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696353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696353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635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9635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69635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rsid w:val="0069635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696353"/>
    <w:rPr>
      <w:rFonts w:ascii="Times New Roman" w:eastAsia="Times New Roman" w:hAnsi="Times New Roman" w:cs="Times New Roman"/>
      <w:b/>
      <w:bCs/>
      <w:lang w:eastAsia="ru-RU"/>
    </w:rPr>
  </w:style>
  <w:style w:type="character" w:styleId="a3">
    <w:name w:val="Hyperlink"/>
    <w:basedOn w:val="a0"/>
    <w:unhideWhenUsed/>
    <w:rsid w:val="0069635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96353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unhideWhenUsed/>
    <w:rsid w:val="006963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note text"/>
    <w:basedOn w:val="a"/>
    <w:link w:val="a7"/>
    <w:semiHidden/>
    <w:unhideWhenUsed/>
    <w:rsid w:val="006963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69635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69635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6963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List 2"/>
    <w:basedOn w:val="a"/>
    <w:unhideWhenUsed/>
    <w:rsid w:val="00696353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ody Text"/>
    <w:basedOn w:val="a"/>
    <w:link w:val="ab"/>
    <w:unhideWhenUsed/>
    <w:rsid w:val="0069635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rsid w:val="006963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semiHidden/>
    <w:unhideWhenUsed/>
    <w:rsid w:val="0069635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semiHidden/>
    <w:rsid w:val="006963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5"/>
    <w:unhideWhenUsed/>
    <w:rsid w:val="0069635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6963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semiHidden/>
    <w:unhideWhenUsed/>
    <w:rsid w:val="0069635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69635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6">
    <w:name w:val="Знак2"/>
    <w:basedOn w:val="a"/>
    <w:rsid w:val="00696353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11">
    <w:name w:val="Знак1"/>
    <w:basedOn w:val="a"/>
    <w:rsid w:val="0069635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styleId="ae">
    <w:name w:val="footnote reference"/>
    <w:basedOn w:val="a0"/>
    <w:semiHidden/>
    <w:unhideWhenUsed/>
    <w:rsid w:val="00696353"/>
    <w:rPr>
      <w:vertAlign w:val="superscript"/>
    </w:rPr>
  </w:style>
  <w:style w:type="table" w:styleId="12">
    <w:name w:val="Table Grid 1"/>
    <w:basedOn w:val="a1"/>
    <w:semiHidden/>
    <w:unhideWhenUsed/>
    <w:rsid w:val="006963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">
    <w:name w:val="Table Grid"/>
    <w:basedOn w:val="a1"/>
    <w:rsid w:val="006963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ic1">
    <w:name w:val="pic1"/>
    <w:basedOn w:val="a"/>
    <w:rsid w:val="00696353"/>
    <w:pPr>
      <w:spacing w:before="240" w:after="90" w:line="240" w:lineRule="auto"/>
      <w:jc w:val="center"/>
    </w:pPr>
    <w:rPr>
      <w:rFonts w:ascii="Times New Roman" w:eastAsia="Times New Roman" w:hAnsi="Times New Roman" w:cs="Times New Roman"/>
      <w:color w:val="990000"/>
      <w:sz w:val="24"/>
      <w:szCs w:val="24"/>
    </w:rPr>
  </w:style>
  <w:style w:type="character" w:customStyle="1" w:styleId="catalog-price">
    <w:name w:val="catalog-price"/>
    <w:basedOn w:val="a0"/>
    <w:rsid w:val="00696353"/>
  </w:style>
  <w:style w:type="paragraph" w:customStyle="1" w:styleId="men">
    <w:name w:val="men"/>
    <w:basedOn w:val="a"/>
    <w:rsid w:val="006963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imple1">
    <w:name w:val="simple1"/>
    <w:basedOn w:val="a"/>
    <w:rsid w:val="006963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-image-description">
    <w:name w:val="ad-image-description"/>
    <w:basedOn w:val="a"/>
    <w:rsid w:val="006963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Strong"/>
    <w:basedOn w:val="a0"/>
    <w:qFormat/>
    <w:rsid w:val="00696353"/>
    <w:rPr>
      <w:b/>
      <w:bCs/>
    </w:rPr>
  </w:style>
  <w:style w:type="character" w:styleId="af1">
    <w:name w:val="page number"/>
    <w:basedOn w:val="a0"/>
    <w:rsid w:val="00696353"/>
  </w:style>
  <w:style w:type="paragraph" w:styleId="af2">
    <w:name w:val="List Paragraph"/>
    <w:basedOn w:val="a"/>
    <w:uiPriority w:val="34"/>
    <w:qFormat/>
    <w:rsid w:val="00696353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simple">
    <w:name w:val="simple"/>
    <w:basedOn w:val="a"/>
    <w:rsid w:val="006963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3">
    <w:name w:val="Знак"/>
    <w:basedOn w:val="a"/>
    <w:rsid w:val="0069635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Style4">
    <w:name w:val="Style4"/>
    <w:basedOn w:val="a"/>
    <w:rsid w:val="00696353"/>
    <w:pPr>
      <w:widowControl w:val="0"/>
      <w:autoSpaceDE w:val="0"/>
      <w:autoSpaceDN w:val="0"/>
      <w:adjustRightInd w:val="0"/>
      <w:spacing w:after="0" w:line="363" w:lineRule="exact"/>
      <w:ind w:firstLine="1766"/>
    </w:pPr>
    <w:rPr>
      <w:rFonts w:ascii="Georgia" w:eastAsia="Times New Roman" w:hAnsi="Georgia" w:cs="Times New Roman"/>
      <w:sz w:val="24"/>
      <w:szCs w:val="24"/>
    </w:rPr>
  </w:style>
  <w:style w:type="character" w:customStyle="1" w:styleId="FontStyle23">
    <w:name w:val="Font Style23"/>
    <w:basedOn w:val="a0"/>
    <w:rsid w:val="00696353"/>
    <w:rPr>
      <w:rFonts w:ascii="Times New Roman" w:hAnsi="Times New Roman" w:cs="Times New Roman" w:hint="default"/>
      <w:sz w:val="20"/>
      <w:szCs w:val="20"/>
    </w:rPr>
  </w:style>
  <w:style w:type="character" w:customStyle="1" w:styleId="WW8Num3z0">
    <w:name w:val="WW8Num3z0"/>
    <w:rsid w:val="00696353"/>
    <w:rPr>
      <w:rFonts w:ascii="Times New Roman" w:hAnsi="Times New Roman"/>
    </w:rPr>
  </w:style>
  <w:style w:type="character" w:customStyle="1" w:styleId="WW8Num4z0">
    <w:name w:val="WW8Num4z0"/>
    <w:rsid w:val="00696353"/>
    <w:rPr>
      <w:rFonts w:ascii="Times New Roman" w:hAnsi="Times New Roman"/>
    </w:rPr>
  </w:style>
  <w:style w:type="character" w:customStyle="1" w:styleId="WW8Num5z0">
    <w:name w:val="WW8Num5z0"/>
    <w:rsid w:val="00696353"/>
    <w:rPr>
      <w:rFonts w:ascii="Times New Roman" w:hAnsi="Times New Roman"/>
    </w:rPr>
  </w:style>
  <w:style w:type="character" w:customStyle="1" w:styleId="WW8Num7z0">
    <w:name w:val="WW8Num7z0"/>
    <w:rsid w:val="00696353"/>
    <w:rPr>
      <w:rFonts w:ascii="Symbol" w:hAnsi="Symbol"/>
    </w:rPr>
  </w:style>
  <w:style w:type="character" w:customStyle="1" w:styleId="WW8Num9z0">
    <w:name w:val="WW8Num9z0"/>
    <w:rsid w:val="00696353"/>
    <w:rPr>
      <w:rFonts w:ascii="Times New Roman" w:hAnsi="Times New Roman"/>
    </w:rPr>
  </w:style>
  <w:style w:type="character" w:customStyle="1" w:styleId="WW8Num12z0">
    <w:name w:val="WW8Num12z0"/>
    <w:rsid w:val="00696353"/>
    <w:rPr>
      <w:rFonts w:ascii="Symbol" w:hAnsi="Symbol" w:cs="OpenSymbol"/>
    </w:rPr>
  </w:style>
  <w:style w:type="character" w:customStyle="1" w:styleId="Absatz-Standardschriftart">
    <w:name w:val="Absatz-Standardschriftart"/>
    <w:rsid w:val="00696353"/>
  </w:style>
  <w:style w:type="character" w:customStyle="1" w:styleId="WW8Num6z0">
    <w:name w:val="WW8Num6z0"/>
    <w:rsid w:val="00696353"/>
    <w:rPr>
      <w:color w:val="000000"/>
    </w:rPr>
  </w:style>
  <w:style w:type="character" w:customStyle="1" w:styleId="WW8Num7z1">
    <w:name w:val="WW8Num7z1"/>
    <w:rsid w:val="00696353"/>
    <w:rPr>
      <w:rFonts w:ascii="Courier New" w:hAnsi="Courier New" w:cs="Courier New"/>
    </w:rPr>
  </w:style>
  <w:style w:type="character" w:customStyle="1" w:styleId="WW8Num7z2">
    <w:name w:val="WW8Num7z2"/>
    <w:rsid w:val="00696353"/>
    <w:rPr>
      <w:rFonts w:ascii="Wingdings" w:hAnsi="Wingdings"/>
    </w:rPr>
  </w:style>
  <w:style w:type="character" w:customStyle="1" w:styleId="WW8Num11z0">
    <w:name w:val="WW8Num11z0"/>
    <w:rsid w:val="00696353"/>
    <w:rPr>
      <w:rFonts w:ascii="Times New Roman" w:hAnsi="Times New Roman"/>
    </w:rPr>
  </w:style>
  <w:style w:type="character" w:customStyle="1" w:styleId="13">
    <w:name w:val="Основной шрифт абзаца1"/>
    <w:rsid w:val="00696353"/>
  </w:style>
  <w:style w:type="character" w:customStyle="1" w:styleId="af4">
    <w:name w:val="Маркеры списка"/>
    <w:rsid w:val="00696353"/>
    <w:rPr>
      <w:rFonts w:ascii="OpenSymbol" w:eastAsia="OpenSymbol" w:hAnsi="OpenSymbol" w:cs="OpenSymbol"/>
    </w:rPr>
  </w:style>
  <w:style w:type="character" w:customStyle="1" w:styleId="af5">
    <w:name w:val="Символ нумерации"/>
    <w:rsid w:val="00696353"/>
  </w:style>
  <w:style w:type="paragraph" w:customStyle="1" w:styleId="af6">
    <w:name w:val="Заголовок"/>
    <w:basedOn w:val="a"/>
    <w:next w:val="aa"/>
    <w:rsid w:val="00696353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7">
    <w:name w:val="List"/>
    <w:basedOn w:val="aa"/>
    <w:rsid w:val="00696353"/>
    <w:pPr>
      <w:suppressAutoHyphens/>
    </w:pPr>
    <w:rPr>
      <w:rFonts w:cs="Mangal"/>
      <w:lang w:eastAsia="ar-SA"/>
    </w:rPr>
  </w:style>
  <w:style w:type="paragraph" w:customStyle="1" w:styleId="14">
    <w:name w:val="Название1"/>
    <w:basedOn w:val="a"/>
    <w:rsid w:val="00696353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5">
    <w:name w:val="Указатель1"/>
    <w:basedOn w:val="a"/>
    <w:rsid w:val="00696353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styleId="af8">
    <w:name w:val="No Spacing"/>
    <w:basedOn w:val="a"/>
    <w:uiPriority w:val="1"/>
    <w:qFormat/>
    <w:rsid w:val="00696353"/>
    <w:pPr>
      <w:suppressAutoHyphens/>
      <w:spacing w:after="0" w:line="240" w:lineRule="auto"/>
    </w:pPr>
    <w:rPr>
      <w:rFonts w:ascii="Calibri" w:eastAsia="Times New Roman" w:hAnsi="Calibri" w:cs="Times New Roman"/>
      <w:sz w:val="24"/>
      <w:szCs w:val="32"/>
      <w:lang w:val="en-US" w:eastAsia="en-US" w:bidi="en-US"/>
    </w:rPr>
  </w:style>
  <w:style w:type="paragraph" w:customStyle="1" w:styleId="af9">
    <w:name w:val="Содержимое врезки"/>
    <w:basedOn w:val="aa"/>
    <w:rsid w:val="00696353"/>
    <w:pPr>
      <w:suppressAutoHyphens/>
    </w:pPr>
    <w:rPr>
      <w:lang w:eastAsia="ar-SA"/>
    </w:rPr>
  </w:style>
  <w:style w:type="paragraph" w:customStyle="1" w:styleId="afa">
    <w:name w:val="Содержимое таблицы"/>
    <w:basedOn w:val="a"/>
    <w:rsid w:val="00696353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b">
    <w:name w:val="Заголовок таблицы"/>
    <w:basedOn w:val="afa"/>
    <w:rsid w:val="00696353"/>
    <w:pPr>
      <w:jc w:val="center"/>
    </w:pPr>
    <w:rPr>
      <w:b/>
      <w:bCs/>
    </w:rPr>
  </w:style>
  <w:style w:type="paragraph" w:styleId="afc">
    <w:name w:val="header"/>
    <w:basedOn w:val="a"/>
    <w:link w:val="afd"/>
    <w:rsid w:val="00696353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d">
    <w:name w:val="Верхний колонтитул Знак"/>
    <w:basedOn w:val="a0"/>
    <w:link w:val="afc"/>
    <w:rsid w:val="0069635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696353"/>
  </w:style>
  <w:style w:type="character" w:customStyle="1" w:styleId="date-display-single">
    <w:name w:val="date-display-single"/>
    <w:basedOn w:val="a0"/>
    <w:rsid w:val="00696353"/>
  </w:style>
  <w:style w:type="character" w:styleId="afe">
    <w:name w:val="Emphasis"/>
    <w:basedOn w:val="a0"/>
    <w:qFormat/>
    <w:rsid w:val="00696353"/>
    <w:rPr>
      <w:i/>
      <w:iCs/>
    </w:rPr>
  </w:style>
  <w:style w:type="character" w:customStyle="1" w:styleId="detailedfull">
    <w:name w:val="detailed_full"/>
    <w:basedOn w:val="a0"/>
    <w:rsid w:val="00696353"/>
  </w:style>
  <w:style w:type="character" w:customStyle="1" w:styleId="detailedtags">
    <w:name w:val="detailed_tags"/>
    <w:basedOn w:val="a0"/>
    <w:rsid w:val="00696353"/>
  </w:style>
  <w:style w:type="character" w:customStyle="1" w:styleId="sep">
    <w:name w:val="sep"/>
    <w:basedOn w:val="a0"/>
    <w:rsid w:val="00696353"/>
  </w:style>
  <w:style w:type="character" w:customStyle="1" w:styleId="FontStyle38">
    <w:name w:val="Font Style38"/>
    <w:basedOn w:val="a0"/>
    <w:rsid w:val="00696353"/>
    <w:rPr>
      <w:rFonts w:ascii="Times New Roman" w:hAnsi="Times New Roman" w:cs="Times New Roman" w:hint="default"/>
      <w:b/>
      <w:bCs/>
      <w:sz w:val="26"/>
      <w:szCs w:val="26"/>
    </w:rPr>
  </w:style>
  <w:style w:type="paragraph" w:styleId="31">
    <w:name w:val="Body Text Indent 3"/>
    <w:basedOn w:val="a"/>
    <w:link w:val="32"/>
    <w:rsid w:val="0069635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69635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29">
    <w:name w:val="Font Style129"/>
    <w:basedOn w:val="13"/>
    <w:rsid w:val="00696353"/>
    <w:rPr>
      <w:sz w:val="18"/>
      <w:szCs w:val="18"/>
    </w:rPr>
  </w:style>
  <w:style w:type="character" w:customStyle="1" w:styleId="FontStyle143">
    <w:name w:val="Font Style143"/>
    <w:basedOn w:val="13"/>
    <w:rsid w:val="00696353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32">
    <w:name w:val="Font Style132"/>
    <w:basedOn w:val="13"/>
    <w:rsid w:val="00696353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9">
    <w:name w:val="Style9"/>
    <w:basedOn w:val="a"/>
    <w:rsid w:val="00696353"/>
    <w:pPr>
      <w:widowControl w:val="0"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13">
    <w:name w:val="Style13"/>
    <w:basedOn w:val="a"/>
    <w:rsid w:val="00696353"/>
    <w:pPr>
      <w:widowControl w:val="0"/>
      <w:autoSpaceDE w:val="0"/>
      <w:spacing w:after="0" w:line="250" w:lineRule="exact"/>
      <w:ind w:firstLine="48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8">
    <w:name w:val="Style8"/>
    <w:basedOn w:val="a"/>
    <w:rsid w:val="00696353"/>
    <w:pPr>
      <w:widowControl w:val="0"/>
      <w:autoSpaceDE w:val="0"/>
      <w:spacing w:after="0" w:line="210" w:lineRule="exac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67">
    <w:name w:val="Style67"/>
    <w:basedOn w:val="a"/>
    <w:rsid w:val="00696353"/>
    <w:pPr>
      <w:widowControl w:val="0"/>
      <w:autoSpaceDE w:val="0"/>
      <w:spacing w:after="0" w:line="257" w:lineRule="exact"/>
      <w:ind w:firstLine="48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97">
    <w:name w:val="Style97"/>
    <w:basedOn w:val="a"/>
    <w:rsid w:val="00696353"/>
    <w:pPr>
      <w:widowControl w:val="0"/>
      <w:autoSpaceDE w:val="0"/>
      <w:spacing w:after="0" w:line="250" w:lineRule="exact"/>
      <w:ind w:hanging="859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79">
    <w:name w:val="Style79"/>
    <w:basedOn w:val="a"/>
    <w:rsid w:val="00696353"/>
    <w:pPr>
      <w:widowControl w:val="0"/>
      <w:autoSpaceDE w:val="0"/>
      <w:spacing w:after="0" w:line="245" w:lineRule="exact"/>
      <w:ind w:firstLine="336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68">
    <w:name w:val="Style68"/>
    <w:basedOn w:val="a"/>
    <w:rsid w:val="00696353"/>
    <w:pPr>
      <w:widowControl w:val="0"/>
      <w:autoSpaceDE w:val="0"/>
      <w:spacing w:after="0" w:line="250" w:lineRule="exact"/>
      <w:ind w:firstLine="49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75">
    <w:name w:val="Style75"/>
    <w:basedOn w:val="a"/>
    <w:rsid w:val="00696353"/>
    <w:pPr>
      <w:widowControl w:val="0"/>
      <w:autoSpaceDE w:val="0"/>
      <w:spacing w:after="0" w:line="247" w:lineRule="exact"/>
      <w:ind w:firstLine="475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uiPriority w:val="99"/>
    <w:rsid w:val="006963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316pt">
    <w:name w:val="Заголовок №1 (3) + 16 pt"/>
    <w:rsid w:val="00696353"/>
    <w:rPr>
      <w:rFonts w:ascii="Times New Roman" w:eastAsia="Times New Roman" w:hAnsi="Times New Roman" w:cs="Times New Roman"/>
      <w:sz w:val="32"/>
      <w:szCs w:val="32"/>
      <w:shd w:val="clear" w:color="auto" w:fill="FFFFFF"/>
    </w:rPr>
  </w:style>
  <w:style w:type="character" w:customStyle="1" w:styleId="120">
    <w:name w:val="Заголовок №1 (2)_"/>
    <w:link w:val="121"/>
    <w:rsid w:val="00696353"/>
    <w:rPr>
      <w:sz w:val="31"/>
      <w:szCs w:val="31"/>
      <w:shd w:val="clear" w:color="auto" w:fill="FFFFFF"/>
    </w:rPr>
  </w:style>
  <w:style w:type="paragraph" w:customStyle="1" w:styleId="121">
    <w:name w:val="Заголовок №1 (2)"/>
    <w:basedOn w:val="a"/>
    <w:link w:val="120"/>
    <w:rsid w:val="00696353"/>
    <w:pPr>
      <w:shd w:val="clear" w:color="auto" w:fill="FFFFFF"/>
      <w:spacing w:after="60" w:line="373" w:lineRule="exact"/>
      <w:outlineLvl w:val="0"/>
    </w:pPr>
    <w:rPr>
      <w:rFonts w:eastAsiaTheme="minorHAnsi"/>
      <w:sz w:val="31"/>
      <w:szCs w:val="31"/>
      <w:lang w:eastAsia="en-US"/>
    </w:rPr>
  </w:style>
  <w:style w:type="paragraph" w:customStyle="1" w:styleId="Default">
    <w:name w:val="Default"/>
    <w:rsid w:val="00653468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16">
    <w:name w:val="Обычный (веб)1"/>
    <w:rsid w:val="008246FA"/>
    <w:pPr>
      <w:widowControl w:val="0"/>
      <w:suppressAutoHyphens/>
    </w:pPr>
    <w:rPr>
      <w:rFonts w:ascii="Calibri" w:eastAsia="Lucida Sans Unicode" w:hAnsi="Calibri" w:cs="font292"/>
      <w:kern w:val="1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2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78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136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57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566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2685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9352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9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8445</TotalTime>
  <Pages>9</Pages>
  <Words>2429</Words>
  <Characters>13851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37</cp:revision>
  <cp:lastPrinted>2025-09-10T11:02:00Z</cp:lastPrinted>
  <dcterms:created xsi:type="dcterms:W3CDTF">2016-05-31T10:49:00Z</dcterms:created>
  <dcterms:modified xsi:type="dcterms:W3CDTF">2025-09-10T11:03:00Z</dcterms:modified>
</cp:coreProperties>
</file>